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DE8B5" w14:textId="77777777" w:rsidR="00B236C7" w:rsidRDefault="00B236C7" w:rsidP="005C08D9">
      <w:pPr>
        <w:pStyle w:val="Cmsor5"/>
      </w:pPr>
      <w:bookmarkStart w:id="0" w:name="_GoBack"/>
      <w:bookmarkEnd w:id="0"/>
      <w:r w:rsidRPr="0022747E">
        <w:t>TÁMOGATÁSI SZERZŐDÉS</w:t>
      </w:r>
    </w:p>
    <w:p w14:paraId="12352905" w14:textId="77777777" w:rsidR="005C08D9" w:rsidRDefault="005C08D9" w:rsidP="001F2F21">
      <w:pPr>
        <w:jc w:val="both"/>
        <w:rPr>
          <w:sz w:val="24"/>
          <w:szCs w:val="24"/>
        </w:rPr>
      </w:pPr>
    </w:p>
    <w:p w14:paraId="1C736050" w14:textId="77777777"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>amely létrejött egyrészről</w:t>
      </w:r>
    </w:p>
    <w:p w14:paraId="11429915" w14:textId="77777777" w:rsidR="00B236C7" w:rsidRPr="0022747E" w:rsidRDefault="00B236C7" w:rsidP="001F2F21">
      <w:pPr>
        <w:jc w:val="both"/>
        <w:rPr>
          <w:sz w:val="24"/>
          <w:szCs w:val="24"/>
        </w:rPr>
      </w:pPr>
    </w:p>
    <w:p w14:paraId="42F78110" w14:textId="77777777" w:rsidR="00B236C7" w:rsidRPr="0022747E" w:rsidRDefault="00B236C7" w:rsidP="001F2F21">
      <w:pPr>
        <w:jc w:val="both"/>
        <w:rPr>
          <w:b/>
          <w:bCs/>
          <w:sz w:val="24"/>
          <w:szCs w:val="24"/>
        </w:rPr>
      </w:pPr>
      <w:r w:rsidRPr="0022747E">
        <w:rPr>
          <w:b/>
          <w:bCs/>
          <w:sz w:val="24"/>
          <w:szCs w:val="24"/>
        </w:rPr>
        <w:t>Dunakeszi Város Önkormányzata</w:t>
      </w:r>
    </w:p>
    <w:p w14:paraId="2C1F12C3" w14:textId="77777777"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Székhely: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2120 Dunakeszi, Fő út 25.</w:t>
      </w:r>
    </w:p>
    <w:p w14:paraId="3F1F9569" w14:textId="77777777"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Nyilvántartási száma: </w:t>
      </w:r>
      <w:r w:rsidRPr="0022747E">
        <w:rPr>
          <w:sz w:val="24"/>
          <w:szCs w:val="24"/>
        </w:rPr>
        <w:tab/>
        <w:t>731245</w:t>
      </w:r>
    </w:p>
    <w:p w14:paraId="39B3BD6E" w14:textId="77777777" w:rsidR="00B236C7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Adószám: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15731247-2-13</w:t>
      </w:r>
    </w:p>
    <w:p w14:paraId="3F76E819" w14:textId="77777777" w:rsidR="00B236C7" w:rsidRPr="0022747E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Számlavezető bank: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OTP Bank Nyrt.</w:t>
      </w:r>
    </w:p>
    <w:p w14:paraId="4FB2D754" w14:textId="77777777" w:rsidR="00B236C7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Bankszámlaszám: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11784009-15731247</w:t>
      </w:r>
    </w:p>
    <w:p w14:paraId="1AFB9FF6" w14:textId="77777777"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Képviseli: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Dióssi Csaba polgármester</w:t>
      </w:r>
    </w:p>
    <w:p w14:paraId="4234702A" w14:textId="77777777"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e-mail: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polgarmester@dunakeszi.hu</w:t>
      </w:r>
      <w:r>
        <w:rPr>
          <w:sz w:val="24"/>
          <w:szCs w:val="24"/>
        </w:rPr>
        <w:t>,</w:t>
      </w:r>
    </w:p>
    <w:p w14:paraId="70BFE641" w14:textId="77777777" w:rsidR="00B236C7" w:rsidRPr="0022747E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mint támogató </w:t>
      </w:r>
      <w:r w:rsidRPr="0022747E">
        <w:rPr>
          <w:sz w:val="24"/>
          <w:szCs w:val="24"/>
        </w:rPr>
        <w:t xml:space="preserve">(a továbbiakban: </w:t>
      </w:r>
      <w:r w:rsidRPr="00DE27E1">
        <w:rPr>
          <w:b/>
          <w:bCs/>
          <w:sz w:val="24"/>
          <w:szCs w:val="24"/>
        </w:rPr>
        <w:t>Támogató</w:t>
      </w:r>
      <w:r w:rsidRPr="0022747E">
        <w:rPr>
          <w:sz w:val="24"/>
          <w:szCs w:val="24"/>
        </w:rPr>
        <w:t>)</w:t>
      </w:r>
    </w:p>
    <w:p w14:paraId="0CF13424" w14:textId="77777777" w:rsidR="00B236C7" w:rsidRPr="0022747E" w:rsidRDefault="00B236C7" w:rsidP="001F2F21">
      <w:pPr>
        <w:jc w:val="both"/>
        <w:rPr>
          <w:sz w:val="24"/>
          <w:szCs w:val="24"/>
        </w:rPr>
      </w:pPr>
    </w:p>
    <w:p w14:paraId="1C6A0B8B" w14:textId="77777777"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>másrészről a</w:t>
      </w:r>
    </w:p>
    <w:p w14:paraId="2B498B65" w14:textId="77777777" w:rsidR="00B236C7" w:rsidRPr="0022747E" w:rsidRDefault="00B236C7" w:rsidP="001F2F21">
      <w:pPr>
        <w:jc w:val="both"/>
        <w:rPr>
          <w:sz w:val="24"/>
          <w:szCs w:val="24"/>
        </w:rPr>
      </w:pPr>
    </w:p>
    <w:p w14:paraId="3F756880" w14:textId="77777777" w:rsidR="00B236C7" w:rsidRDefault="00B236C7" w:rsidP="001D00B5">
      <w:pPr>
        <w:spacing w:beforeLines="40" w:before="96" w:line="80" w:lineRule="atLeast"/>
        <w:jc w:val="both"/>
        <w:rPr>
          <w:sz w:val="24"/>
          <w:szCs w:val="24"/>
        </w:rPr>
      </w:pPr>
      <w:r w:rsidRPr="0022747E">
        <w:rPr>
          <w:b/>
          <w:bCs/>
          <w:sz w:val="24"/>
          <w:szCs w:val="24"/>
        </w:rPr>
        <w:t xml:space="preserve">Városi Sportegyesület Dunakeszi </w:t>
      </w:r>
    </w:p>
    <w:p w14:paraId="1636C2EE" w14:textId="77777777" w:rsidR="00B236C7" w:rsidRPr="0022747E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 xml:space="preserve">Székhely: 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2120 Dunakeszi, Fóti út 41.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</w:p>
    <w:p w14:paraId="4DE0E26D" w14:textId="77777777" w:rsidR="00B236C7" w:rsidRDefault="00B236C7" w:rsidP="001F2F21">
      <w:pPr>
        <w:jc w:val="both"/>
        <w:rPr>
          <w:sz w:val="24"/>
          <w:szCs w:val="24"/>
        </w:rPr>
      </w:pPr>
      <w:r w:rsidRPr="0022747E">
        <w:rPr>
          <w:sz w:val="24"/>
          <w:szCs w:val="24"/>
        </w:rPr>
        <w:t>Adószám:</w:t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</w:r>
      <w:r w:rsidRPr="0022747E">
        <w:rPr>
          <w:sz w:val="24"/>
          <w:szCs w:val="24"/>
        </w:rPr>
        <w:tab/>
        <w:t>18699485-</w:t>
      </w:r>
      <w:r>
        <w:rPr>
          <w:sz w:val="24"/>
          <w:szCs w:val="24"/>
        </w:rPr>
        <w:t>2</w:t>
      </w:r>
      <w:r w:rsidRPr="0022747E">
        <w:rPr>
          <w:sz w:val="24"/>
          <w:szCs w:val="24"/>
        </w:rPr>
        <w:t>-13</w:t>
      </w:r>
    </w:p>
    <w:p w14:paraId="475B51C1" w14:textId="77777777" w:rsidR="00B236C7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Statisztikai számjel: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18699485-9312-521-13</w:t>
      </w:r>
    </w:p>
    <w:p w14:paraId="155C3102" w14:textId="77777777" w:rsidR="00B236C7" w:rsidRDefault="00B236C7" w:rsidP="001F2F21">
      <w:pPr>
        <w:jc w:val="both"/>
        <w:rPr>
          <w:sz w:val="24"/>
          <w:szCs w:val="24"/>
        </w:rPr>
      </w:pPr>
      <w:r>
        <w:rPr>
          <w:sz w:val="24"/>
          <w:szCs w:val="24"/>
        </w:rPr>
        <w:t>Számlavezető bank: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MAGNET Bank</w:t>
      </w:r>
    </w:p>
    <w:p w14:paraId="0CD0CFAE" w14:textId="77777777" w:rsidR="00B236C7" w:rsidRPr="00C46645" w:rsidRDefault="00B236C7" w:rsidP="001F2F21">
      <w:pPr>
        <w:jc w:val="both"/>
        <w:rPr>
          <w:sz w:val="24"/>
          <w:szCs w:val="24"/>
        </w:rPr>
      </w:pPr>
      <w:r w:rsidRPr="00C46645">
        <w:rPr>
          <w:sz w:val="24"/>
          <w:szCs w:val="24"/>
        </w:rPr>
        <w:t>Bankszámlaszám:</w:t>
      </w:r>
      <w:r w:rsidRPr="00C46645">
        <w:rPr>
          <w:sz w:val="24"/>
          <w:szCs w:val="24"/>
        </w:rPr>
        <w:tab/>
      </w:r>
      <w:r w:rsidRPr="00C46645">
        <w:rPr>
          <w:sz w:val="24"/>
          <w:szCs w:val="24"/>
        </w:rPr>
        <w:tab/>
        <w:t>16200230-10000513</w:t>
      </w:r>
    </w:p>
    <w:p w14:paraId="41BBF14C" w14:textId="77777777" w:rsidR="00B236C7" w:rsidRPr="00C46645" w:rsidRDefault="00B236C7" w:rsidP="00A80666">
      <w:pPr>
        <w:jc w:val="both"/>
        <w:rPr>
          <w:sz w:val="24"/>
          <w:szCs w:val="24"/>
        </w:rPr>
      </w:pPr>
      <w:r w:rsidRPr="00C46645">
        <w:rPr>
          <w:sz w:val="24"/>
          <w:szCs w:val="24"/>
        </w:rPr>
        <w:t xml:space="preserve">Képviseli: </w:t>
      </w:r>
      <w:r w:rsidRPr="00C46645">
        <w:rPr>
          <w:sz w:val="24"/>
          <w:szCs w:val="24"/>
        </w:rPr>
        <w:tab/>
      </w:r>
      <w:r w:rsidRPr="00C46645">
        <w:rPr>
          <w:sz w:val="24"/>
          <w:szCs w:val="24"/>
        </w:rPr>
        <w:tab/>
      </w:r>
      <w:r w:rsidRPr="00C46645">
        <w:rPr>
          <w:sz w:val="24"/>
          <w:szCs w:val="24"/>
        </w:rPr>
        <w:tab/>
        <w:t>Temesvári István elnök,</w:t>
      </w:r>
      <w:r w:rsidRPr="00C46645">
        <w:rPr>
          <w:sz w:val="24"/>
          <w:szCs w:val="24"/>
        </w:rPr>
        <w:tab/>
      </w:r>
      <w:r w:rsidRPr="00C46645">
        <w:rPr>
          <w:sz w:val="24"/>
          <w:szCs w:val="24"/>
        </w:rPr>
        <w:tab/>
      </w:r>
    </w:p>
    <w:p w14:paraId="6224B518" w14:textId="77777777" w:rsidR="00B236C7" w:rsidRPr="00C46645" w:rsidRDefault="00B236C7" w:rsidP="001F2F21">
      <w:pPr>
        <w:jc w:val="both"/>
        <w:rPr>
          <w:sz w:val="24"/>
          <w:szCs w:val="24"/>
        </w:rPr>
      </w:pPr>
      <w:r w:rsidRPr="00C46645">
        <w:rPr>
          <w:sz w:val="24"/>
          <w:szCs w:val="24"/>
        </w:rPr>
        <w:t>mint támogatott (a továbbiakban:</w:t>
      </w:r>
      <w:r w:rsidRPr="00C46645">
        <w:rPr>
          <w:b/>
          <w:bCs/>
          <w:sz w:val="24"/>
          <w:szCs w:val="24"/>
        </w:rPr>
        <w:t xml:space="preserve"> Támogatott</w:t>
      </w:r>
      <w:r w:rsidRPr="00C46645">
        <w:rPr>
          <w:sz w:val="24"/>
          <w:szCs w:val="24"/>
        </w:rPr>
        <w:t>)</w:t>
      </w:r>
    </w:p>
    <w:p w14:paraId="3544344F" w14:textId="77777777" w:rsidR="00B236C7" w:rsidRPr="00C46645" w:rsidRDefault="00B236C7" w:rsidP="001F2F21">
      <w:pPr>
        <w:jc w:val="both"/>
        <w:rPr>
          <w:sz w:val="24"/>
          <w:szCs w:val="24"/>
        </w:rPr>
      </w:pPr>
    </w:p>
    <w:p w14:paraId="14978555" w14:textId="77777777" w:rsidR="00B52715" w:rsidRPr="00C46645" w:rsidRDefault="00B236C7" w:rsidP="00CC601E">
      <w:pPr>
        <w:jc w:val="both"/>
        <w:rPr>
          <w:i/>
          <w:iCs/>
        </w:rPr>
      </w:pPr>
      <w:r w:rsidRPr="00C46645">
        <w:rPr>
          <w:sz w:val="24"/>
          <w:szCs w:val="24"/>
        </w:rPr>
        <w:t xml:space="preserve">(Támogató és Támogatott, mint szerződő felek a továbbiakban együttesen: </w:t>
      </w:r>
      <w:r w:rsidRPr="00C46645">
        <w:rPr>
          <w:b/>
          <w:bCs/>
          <w:sz w:val="24"/>
          <w:szCs w:val="24"/>
        </w:rPr>
        <w:t>Szerződő Felek</w:t>
      </w:r>
      <w:r w:rsidRPr="00C46645">
        <w:rPr>
          <w:sz w:val="24"/>
          <w:szCs w:val="24"/>
        </w:rPr>
        <w:t xml:space="preserve">) </w:t>
      </w:r>
    </w:p>
    <w:p w14:paraId="13E2BE10" w14:textId="77777777" w:rsidR="00B236C7" w:rsidRPr="00C46645" w:rsidRDefault="00B236C7" w:rsidP="00B20B48">
      <w:pPr>
        <w:pStyle w:val="Szvegtrzs2"/>
        <w:tabs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jc w:val="both"/>
        <w:textAlignment w:val="baseline"/>
        <w:rPr>
          <w:sz w:val="24"/>
          <w:szCs w:val="24"/>
        </w:rPr>
      </w:pPr>
    </w:p>
    <w:p w14:paraId="2411E402" w14:textId="77777777" w:rsidR="00C46645" w:rsidRDefault="00C46645" w:rsidP="00B20B48">
      <w:pPr>
        <w:pStyle w:val="Szvegtrzs2"/>
        <w:tabs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66"/>
        <w:jc w:val="both"/>
        <w:textAlignment w:val="baseline"/>
        <w:rPr>
          <w:sz w:val="24"/>
          <w:szCs w:val="24"/>
        </w:rPr>
      </w:pPr>
    </w:p>
    <w:p w14:paraId="19DD7FF0" w14:textId="1B0749FD" w:rsidR="00AB5389" w:rsidRPr="008770E7" w:rsidRDefault="00C46645" w:rsidP="00B20B48">
      <w:pPr>
        <w:pStyle w:val="Szvegtrzs2"/>
        <w:tabs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66"/>
        <w:jc w:val="both"/>
        <w:textAlignment w:val="baseline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1. </w:t>
      </w:r>
      <w:r w:rsidR="00B236C7" w:rsidRPr="00C46645">
        <w:rPr>
          <w:sz w:val="24"/>
          <w:szCs w:val="24"/>
        </w:rPr>
        <w:t>Támogató évente költségvetésének a képviselő-testület által meghatározott részét fordítja Dunakeszi Város sportjának fejlesztésére és működtetésére. Ezen célkitűzéseket szem előtt tartva Támogató a Támogatott sportcélú tevékenységével kapcsolatban felmerülő költségekhez</w:t>
      </w:r>
      <w:r w:rsidR="00B236C7" w:rsidRPr="00AB5389">
        <w:rPr>
          <w:sz w:val="24"/>
          <w:szCs w:val="24"/>
        </w:rPr>
        <w:t xml:space="preserve"> való hozzájárulás céljából </w:t>
      </w:r>
      <w:r w:rsidR="00B236C7" w:rsidRPr="00B20B48">
        <w:rPr>
          <w:sz w:val="24"/>
          <w:szCs w:val="24"/>
        </w:rPr>
        <w:t>visszatérítendő támogatást</w:t>
      </w:r>
      <w:r w:rsidR="00B236C7" w:rsidRPr="00AB5389">
        <w:rPr>
          <w:sz w:val="24"/>
          <w:szCs w:val="24"/>
        </w:rPr>
        <w:t xml:space="preserve"> nyújt Támogatott részére </w:t>
      </w:r>
      <w:r w:rsidR="00F3501A" w:rsidRPr="00AB5389">
        <w:rPr>
          <w:sz w:val="24"/>
          <w:szCs w:val="24"/>
        </w:rPr>
        <w:t>24.36</w:t>
      </w:r>
      <w:r w:rsidR="0009159A">
        <w:rPr>
          <w:sz w:val="24"/>
          <w:szCs w:val="24"/>
        </w:rPr>
        <w:t>0</w:t>
      </w:r>
      <w:r w:rsidR="00F3501A" w:rsidRPr="00AB5389">
        <w:rPr>
          <w:sz w:val="24"/>
          <w:szCs w:val="24"/>
        </w:rPr>
        <w:t>.759,- Ft, azaz huszonnégymillió-háromszázhatvanezer-hétszázötvenkilenc Forint</w:t>
      </w:r>
      <w:r w:rsidR="00F3501A" w:rsidRPr="00AB5389">
        <w:rPr>
          <w:rFonts w:ascii="Arial" w:hAnsi="Arial" w:cs="Arial"/>
          <w:sz w:val="18"/>
          <w:szCs w:val="18"/>
        </w:rPr>
        <w:t xml:space="preserve"> </w:t>
      </w:r>
      <w:r w:rsidR="00B236C7" w:rsidRPr="00AB5389">
        <w:rPr>
          <w:sz w:val="24"/>
          <w:szCs w:val="24"/>
        </w:rPr>
        <w:t xml:space="preserve">összegben. </w:t>
      </w:r>
    </w:p>
    <w:p w14:paraId="71695922" w14:textId="77777777" w:rsidR="00B236C7" w:rsidRPr="00AB5389" w:rsidRDefault="00B236C7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557DA2B3" w14:textId="2BEE924B" w:rsidR="0063476A" w:rsidRPr="00C318E0" w:rsidRDefault="00B236C7" w:rsidP="008770E7">
      <w:pPr>
        <w:pStyle w:val="Szvegtrzs2"/>
        <w:numPr>
          <w:ilvl w:val="0"/>
          <w:numId w:val="31"/>
        </w:numPr>
        <w:tabs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1D07F5">
        <w:rPr>
          <w:sz w:val="24"/>
          <w:szCs w:val="24"/>
        </w:rPr>
        <w:t>Támogatott kötelezettséget vállal arra, hogy az 1. pontban megállapított támogatási</w:t>
      </w:r>
      <w:r w:rsidR="00135879" w:rsidRPr="001D07F5">
        <w:rPr>
          <w:sz w:val="24"/>
          <w:szCs w:val="24"/>
        </w:rPr>
        <w:t xml:space="preserve"> </w:t>
      </w:r>
      <w:r w:rsidR="00F97F7D" w:rsidRPr="001D07F5">
        <w:rPr>
          <w:sz w:val="24"/>
          <w:szCs w:val="24"/>
        </w:rPr>
        <w:t xml:space="preserve"> </w:t>
      </w:r>
      <w:r w:rsidRPr="001D07F5">
        <w:rPr>
          <w:sz w:val="24"/>
          <w:szCs w:val="24"/>
        </w:rPr>
        <w:t>összeget kizárólag</w:t>
      </w:r>
      <w:r w:rsidR="001041CF">
        <w:rPr>
          <w:sz w:val="24"/>
          <w:szCs w:val="24"/>
        </w:rPr>
        <w:t xml:space="preserve"> </w:t>
      </w:r>
      <w:r w:rsidR="00B34BD0">
        <w:rPr>
          <w:sz w:val="24"/>
          <w:szCs w:val="24"/>
        </w:rPr>
        <w:t>a nyíltvízi evezős központ létesítésé</w:t>
      </w:r>
      <w:r w:rsidR="001041CF">
        <w:rPr>
          <w:sz w:val="24"/>
          <w:szCs w:val="24"/>
        </w:rPr>
        <w:t>vel összefüggő</w:t>
      </w:r>
      <w:r w:rsidR="008770E7">
        <w:rPr>
          <w:sz w:val="24"/>
          <w:szCs w:val="24"/>
        </w:rPr>
        <w:t>, az</w:t>
      </w:r>
      <w:r w:rsidR="001041CF">
        <w:rPr>
          <w:sz w:val="24"/>
          <w:szCs w:val="24"/>
        </w:rPr>
        <w:t xml:space="preserve"> </w:t>
      </w:r>
      <w:r w:rsidR="008770E7">
        <w:rPr>
          <w:sz w:val="24"/>
          <w:szCs w:val="24"/>
        </w:rPr>
        <w:t>1. számú mellékletében megjelölt költségekre</w:t>
      </w:r>
      <w:r w:rsidR="001041CF">
        <w:rPr>
          <w:sz w:val="24"/>
          <w:szCs w:val="24"/>
        </w:rPr>
        <w:t xml:space="preserve"> </w:t>
      </w:r>
      <w:r w:rsidRPr="001D07F5">
        <w:rPr>
          <w:sz w:val="24"/>
          <w:szCs w:val="24"/>
        </w:rPr>
        <w:t>használhatja fel</w:t>
      </w:r>
      <w:r w:rsidR="00C318E0">
        <w:rPr>
          <w:sz w:val="24"/>
          <w:szCs w:val="24"/>
        </w:rPr>
        <w:t>.</w:t>
      </w:r>
    </w:p>
    <w:p w14:paraId="4FD79434" w14:textId="77777777" w:rsidR="00CC601E" w:rsidRDefault="00CC601E" w:rsidP="001D07F5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jc w:val="both"/>
        <w:textAlignment w:val="baseline"/>
        <w:rPr>
          <w:sz w:val="24"/>
          <w:szCs w:val="24"/>
        </w:rPr>
      </w:pPr>
    </w:p>
    <w:p w14:paraId="1C5D6D4E" w14:textId="40256F05" w:rsidR="00B236C7" w:rsidRDefault="00B236C7" w:rsidP="00CA080D">
      <w:pPr>
        <w:pStyle w:val="Szvegtrzs2"/>
        <w:numPr>
          <w:ilvl w:val="0"/>
          <w:numId w:val="31"/>
        </w:numPr>
        <w:tabs>
          <w:tab w:val="left" w:pos="-709"/>
          <w:tab w:val="num" w:pos="540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Szerződő </w:t>
      </w:r>
      <w:r w:rsidRPr="0022747E">
        <w:rPr>
          <w:sz w:val="24"/>
          <w:szCs w:val="24"/>
        </w:rPr>
        <w:t>Felek megállapodnak, hogy Támogató a támogatás összeg</w:t>
      </w:r>
      <w:r w:rsidR="0075446F">
        <w:rPr>
          <w:sz w:val="24"/>
          <w:szCs w:val="24"/>
        </w:rPr>
        <w:t>ét</w:t>
      </w:r>
      <w:r w:rsidRPr="0022747E">
        <w:rPr>
          <w:sz w:val="24"/>
          <w:szCs w:val="24"/>
        </w:rPr>
        <w:t xml:space="preserve"> Támogatott MAGNET Banknál vezetett </w:t>
      </w:r>
      <w:r w:rsidRPr="0022747E">
        <w:rPr>
          <w:b/>
          <w:bCs/>
          <w:sz w:val="24"/>
          <w:szCs w:val="24"/>
        </w:rPr>
        <w:t>16200230-10000513</w:t>
      </w:r>
      <w:r w:rsidRPr="0022747E">
        <w:rPr>
          <w:sz w:val="24"/>
          <w:szCs w:val="24"/>
        </w:rPr>
        <w:t xml:space="preserve"> számú bankszámlájára</w:t>
      </w:r>
      <w:r>
        <w:rPr>
          <w:sz w:val="24"/>
          <w:szCs w:val="24"/>
        </w:rPr>
        <w:t xml:space="preserve"> </w:t>
      </w:r>
      <w:r w:rsidR="0075446F">
        <w:rPr>
          <w:iCs/>
          <w:sz w:val="24"/>
          <w:szCs w:val="24"/>
        </w:rPr>
        <w:t xml:space="preserve">jelen szerződés aláírásától számított 15. napon belül </w:t>
      </w:r>
      <w:r w:rsidRPr="0022747E">
        <w:rPr>
          <w:sz w:val="24"/>
          <w:szCs w:val="24"/>
        </w:rPr>
        <w:t>átutalással fizeti meg</w:t>
      </w:r>
      <w:r>
        <w:rPr>
          <w:sz w:val="24"/>
          <w:szCs w:val="24"/>
        </w:rPr>
        <w:t xml:space="preserve">. </w:t>
      </w:r>
    </w:p>
    <w:p w14:paraId="58A90CE5" w14:textId="77777777" w:rsidR="008770E7" w:rsidRDefault="008770E7" w:rsidP="00CF6BE5">
      <w:pPr>
        <w:pStyle w:val="Listaszerbekezds"/>
        <w:rPr>
          <w:sz w:val="24"/>
          <w:szCs w:val="24"/>
        </w:rPr>
      </w:pPr>
    </w:p>
    <w:p w14:paraId="69B987DE" w14:textId="202469AA" w:rsidR="008770E7" w:rsidRDefault="008770E7" w:rsidP="008770E7">
      <w:pPr>
        <w:pStyle w:val="Szvegtrzs2"/>
        <w:numPr>
          <w:ilvl w:val="0"/>
          <w:numId w:val="31"/>
        </w:numPr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 w:hanging="284"/>
        <w:jc w:val="both"/>
        <w:textAlignment w:val="baseline"/>
        <w:rPr>
          <w:sz w:val="24"/>
          <w:szCs w:val="24"/>
        </w:rPr>
      </w:pPr>
      <w:r w:rsidRPr="008770E7">
        <w:rPr>
          <w:sz w:val="24"/>
          <w:szCs w:val="24"/>
        </w:rPr>
        <w:t>Felek rögzítik, hogy jelen támogatási szerződés (a továbbiakban: Szerződés) szerinti támogatást Támogatott kizárólag a 2. pontban nevesített célra fordíthatja.</w:t>
      </w:r>
    </w:p>
    <w:p w14:paraId="6F707FD9" w14:textId="7A6F0F8C" w:rsidR="008770E7" w:rsidRPr="00CF6BE5" w:rsidRDefault="008770E7" w:rsidP="00CF6BE5">
      <w:pPr>
        <w:rPr>
          <w:sz w:val="24"/>
          <w:szCs w:val="24"/>
          <w:highlight w:val="yellow"/>
        </w:rPr>
      </w:pPr>
    </w:p>
    <w:p w14:paraId="3D227B9F" w14:textId="77777777" w:rsidR="00B236C7" w:rsidRPr="008770E7" w:rsidRDefault="00B236C7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6EED5DDF" w14:textId="471C59B5" w:rsidR="00B236C7" w:rsidRDefault="00B236C7" w:rsidP="00CA080D">
      <w:pPr>
        <w:pStyle w:val="Szvegtrzs2"/>
        <w:numPr>
          <w:ilvl w:val="0"/>
          <w:numId w:val="31"/>
        </w:numPr>
        <w:tabs>
          <w:tab w:val="left" w:pos="-709"/>
          <w:tab w:val="num" w:pos="540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A Támogatott kötelezet</w:t>
      </w:r>
      <w:r w:rsidR="007115B7">
        <w:rPr>
          <w:sz w:val="24"/>
          <w:szCs w:val="24"/>
        </w:rPr>
        <w:t xml:space="preserve">tséget vállal arra, hogy a </w:t>
      </w:r>
      <w:r>
        <w:rPr>
          <w:sz w:val="24"/>
          <w:szCs w:val="24"/>
        </w:rPr>
        <w:t>támog</w:t>
      </w:r>
      <w:r w:rsidR="00E2774B">
        <w:rPr>
          <w:sz w:val="24"/>
          <w:szCs w:val="24"/>
        </w:rPr>
        <w:t xml:space="preserve">atás </w:t>
      </w:r>
      <w:r w:rsidR="007115B7">
        <w:rPr>
          <w:sz w:val="24"/>
          <w:szCs w:val="24"/>
        </w:rPr>
        <w:t>összegét</w:t>
      </w:r>
      <w:r>
        <w:rPr>
          <w:sz w:val="24"/>
          <w:szCs w:val="24"/>
        </w:rPr>
        <w:t xml:space="preserve"> kizárólag a jelen megállapodásban hivatkozott sportcélú tevékenység megvalósítására használja fel.</w:t>
      </w:r>
    </w:p>
    <w:p w14:paraId="23372F6C" w14:textId="77777777" w:rsidR="00B112C5" w:rsidRDefault="00B112C5" w:rsidP="00CA080D">
      <w:pPr>
        <w:pStyle w:val="Szvegtrzs2"/>
        <w:tabs>
          <w:tab w:val="left" w:pos="-709"/>
          <w:tab w:val="num" w:pos="540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1722FC02" w14:textId="77777777" w:rsidR="00B112C5" w:rsidRPr="00150B1D" w:rsidRDefault="00B112C5" w:rsidP="00CA080D">
      <w:pPr>
        <w:pStyle w:val="Szvegtrzs2"/>
        <w:numPr>
          <w:ilvl w:val="0"/>
          <w:numId w:val="31"/>
        </w:numPr>
        <w:tabs>
          <w:tab w:val="left" w:pos="-709"/>
          <w:tab w:val="num" w:pos="540"/>
          <w:tab w:val="num" w:pos="567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150B1D">
        <w:rPr>
          <w:sz w:val="24"/>
          <w:szCs w:val="24"/>
        </w:rPr>
        <w:t xml:space="preserve">Támogatott köteles a támogatást </w:t>
      </w:r>
      <w:r w:rsidR="00982953" w:rsidRPr="00150B1D">
        <w:rPr>
          <w:sz w:val="24"/>
          <w:szCs w:val="24"/>
        </w:rPr>
        <w:t xml:space="preserve">a Dunakeszi belterület </w:t>
      </w:r>
      <w:r w:rsidR="009A3D4C" w:rsidRPr="00150B1D">
        <w:rPr>
          <w:sz w:val="24"/>
          <w:szCs w:val="24"/>
        </w:rPr>
        <w:t xml:space="preserve">6248 </w:t>
      </w:r>
      <w:r w:rsidR="00982953" w:rsidRPr="00150B1D">
        <w:rPr>
          <w:sz w:val="24"/>
          <w:szCs w:val="24"/>
        </w:rPr>
        <w:t>hrsz-ú</w:t>
      </w:r>
      <w:r w:rsidR="009A3D4C" w:rsidRPr="00150B1D">
        <w:rPr>
          <w:sz w:val="24"/>
          <w:szCs w:val="24"/>
        </w:rPr>
        <w:t xml:space="preserve">, Duna sor 31. szám alatt </w:t>
      </w:r>
      <w:r w:rsidR="00982953" w:rsidRPr="00150B1D">
        <w:rPr>
          <w:sz w:val="24"/>
          <w:szCs w:val="24"/>
        </w:rPr>
        <w:t xml:space="preserve">felépülő </w:t>
      </w:r>
      <w:r w:rsidR="009A3D4C" w:rsidRPr="00150B1D">
        <w:rPr>
          <w:sz w:val="24"/>
          <w:szCs w:val="24"/>
        </w:rPr>
        <w:t xml:space="preserve">Nyíltvízi evezős központ </w:t>
      </w:r>
      <w:r w:rsidR="00982953" w:rsidRPr="00150B1D">
        <w:rPr>
          <w:sz w:val="24"/>
          <w:szCs w:val="24"/>
        </w:rPr>
        <w:t xml:space="preserve">fenntartási időszak megszűnésének napját </w:t>
      </w:r>
      <w:r w:rsidR="00496638" w:rsidRPr="00150B1D">
        <w:rPr>
          <w:sz w:val="24"/>
          <w:szCs w:val="24"/>
        </w:rPr>
        <w:t xml:space="preserve">követő </w:t>
      </w:r>
      <w:r w:rsidR="00496638" w:rsidRPr="00150B1D">
        <w:rPr>
          <w:sz w:val="24"/>
          <w:szCs w:val="24"/>
        </w:rPr>
        <w:lastRenderedPageBreak/>
        <w:t xml:space="preserve">30. napon </w:t>
      </w:r>
      <w:r w:rsidRPr="00150B1D">
        <w:rPr>
          <w:sz w:val="24"/>
          <w:szCs w:val="24"/>
        </w:rPr>
        <w:t>Támogató OTP Bank Nyrt-nél vezetett 11784009-15731247 számú költségvetési elszá</w:t>
      </w:r>
      <w:r w:rsidR="00DA30F6" w:rsidRPr="00150B1D">
        <w:rPr>
          <w:sz w:val="24"/>
          <w:szCs w:val="24"/>
        </w:rPr>
        <w:t>molási szám</w:t>
      </w:r>
      <w:r w:rsidR="00E30899" w:rsidRPr="00150B1D">
        <w:rPr>
          <w:sz w:val="24"/>
          <w:szCs w:val="24"/>
        </w:rPr>
        <w:t>l</w:t>
      </w:r>
      <w:r w:rsidR="00DA30F6" w:rsidRPr="00150B1D">
        <w:rPr>
          <w:sz w:val="24"/>
          <w:szCs w:val="24"/>
        </w:rPr>
        <w:t>á</w:t>
      </w:r>
      <w:r w:rsidR="00E30899" w:rsidRPr="00150B1D">
        <w:rPr>
          <w:sz w:val="24"/>
          <w:szCs w:val="24"/>
        </w:rPr>
        <w:t>jára visszautalni.</w:t>
      </w:r>
    </w:p>
    <w:p w14:paraId="342A8DED" w14:textId="77777777" w:rsidR="00B236C7" w:rsidRPr="0022747E" w:rsidRDefault="00B236C7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5F939596" w14:textId="77777777" w:rsidR="00FE5595" w:rsidRDefault="00B236C7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Szerződő </w:t>
      </w:r>
      <w:r w:rsidRPr="0022747E">
        <w:rPr>
          <w:sz w:val="24"/>
          <w:szCs w:val="24"/>
        </w:rPr>
        <w:t>Felek rögzítik, hogy az államháztartásról szóló 2011. évi CXCV. törvény (a továbbiakban: Áht.) 53.</w:t>
      </w:r>
      <w:r>
        <w:rPr>
          <w:sz w:val="24"/>
          <w:szCs w:val="24"/>
        </w:rPr>
        <w:t xml:space="preserve"> </w:t>
      </w:r>
      <w:r w:rsidRPr="0022747E">
        <w:rPr>
          <w:sz w:val="24"/>
          <w:szCs w:val="24"/>
        </w:rPr>
        <w:t>§-a alapján a Támogatottat beszámolási kötelezettség terheli a költségvetési támogatás rendeltetésszerű felhasználásáról. Továbbá a Támogatott tudomásul veszi, hogy a Támogató, valamint a mindenkor hatályos jogszabályokban erre feljogosított szervek a támogatás jogszerű és szerződésszerű felhasználását, valamint annak elszámolását ellenőrizhetik. Az Áht. 54.</w:t>
      </w:r>
      <w:r>
        <w:rPr>
          <w:sz w:val="24"/>
          <w:szCs w:val="24"/>
        </w:rPr>
        <w:t xml:space="preserve"> </w:t>
      </w:r>
      <w:r w:rsidRPr="0022747E">
        <w:rPr>
          <w:sz w:val="24"/>
          <w:szCs w:val="24"/>
        </w:rPr>
        <w:t>§-a alapján a Támogatott köteles a Támogató, valamint a támogatás ellenőrzését végző szerv képviselőit ellenőrzési munkájukban a megfelelő dokumentumok, számlák, bizonylatok rendelkezésre bocsátásával, valamint a helyszíni ellenőrzés során segíteni, azokkal együttműködni.</w:t>
      </w:r>
    </w:p>
    <w:p w14:paraId="3BDE8930" w14:textId="77777777" w:rsidR="00496638" w:rsidRPr="00CC601E" w:rsidRDefault="00496638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6E6D0AA3" w14:textId="77777777" w:rsidR="002E3A85" w:rsidRPr="00CC601E" w:rsidRDefault="002E3A85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683DF3FE" w14:textId="06A4B844" w:rsidR="002E3A85" w:rsidRPr="00CC601E" w:rsidRDefault="002E3A85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>Támogatott tudomásul veszi, hogy a felhatalmazó levélen alapuló beszedési megbízás érvényesítés</w:t>
      </w:r>
      <w:r w:rsidR="00386EB1" w:rsidRPr="00CC601E">
        <w:rPr>
          <w:sz w:val="24"/>
          <w:szCs w:val="24"/>
        </w:rPr>
        <w:t>é</w:t>
      </w:r>
      <w:r w:rsidRPr="00CC601E">
        <w:rPr>
          <w:sz w:val="24"/>
          <w:szCs w:val="24"/>
        </w:rPr>
        <w:t>re vonatkozó felhatal</w:t>
      </w:r>
      <w:r w:rsidR="00DA30F6" w:rsidRPr="00CC601E">
        <w:rPr>
          <w:sz w:val="24"/>
          <w:szCs w:val="24"/>
        </w:rPr>
        <w:t>m</w:t>
      </w:r>
      <w:r w:rsidRPr="00CC601E">
        <w:rPr>
          <w:sz w:val="24"/>
          <w:szCs w:val="24"/>
        </w:rPr>
        <w:t>azás csak a Támogató hozzájárulásával vonható vissza. A Támogatott a megálla</w:t>
      </w:r>
      <w:r w:rsidR="00DA30F6" w:rsidRPr="00CC601E">
        <w:rPr>
          <w:sz w:val="24"/>
          <w:szCs w:val="24"/>
        </w:rPr>
        <w:t>podás aláí</w:t>
      </w:r>
      <w:r w:rsidRPr="00CC601E">
        <w:rPr>
          <w:sz w:val="24"/>
          <w:szCs w:val="24"/>
        </w:rPr>
        <w:t>rás</w:t>
      </w:r>
      <w:r w:rsidR="00DA30F6" w:rsidRPr="00CC601E">
        <w:rPr>
          <w:sz w:val="24"/>
          <w:szCs w:val="24"/>
        </w:rPr>
        <w:t>ával egyidejűleg felhatalm</w:t>
      </w:r>
      <w:r w:rsidRPr="00CC601E">
        <w:rPr>
          <w:sz w:val="24"/>
          <w:szCs w:val="24"/>
        </w:rPr>
        <w:t>azó levelet állít ki Támogató javára a felha</w:t>
      </w:r>
      <w:r w:rsidR="00DA30F6" w:rsidRPr="00CC601E">
        <w:rPr>
          <w:sz w:val="24"/>
          <w:szCs w:val="24"/>
        </w:rPr>
        <w:t>talmazó levélen alapuló be</w:t>
      </w:r>
      <w:r w:rsidRPr="00CC601E">
        <w:rPr>
          <w:sz w:val="24"/>
          <w:szCs w:val="24"/>
        </w:rPr>
        <w:t>s</w:t>
      </w:r>
      <w:r w:rsidR="00DA30F6" w:rsidRPr="00CC601E">
        <w:rPr>
          <w:sz w:val="24"/>
          <w:szCs w:val="24"/>
        </w:rPr>
        <w:t>z</w:t>
      </w:r>
      <w:r w:rsidRPr="00CC601E">
        <w:rPr>
          <w:sz w:val="24"/>
          <w:szCs w:val="24"/>
        </w:rPr>
        <w:t>edési meg</w:t>
      </w:r>
      <w:r w:rsidR="00DA30F6" w:rsidRPr="00CC601E">
        <w:rPr>
          <w:sz w:val="24"/>
          <w:szCs w:val="24"/>
        </w:rPr>
        <w:t xml:space="preserve">bízás </w:t>
      </w:r>
      <w:r w:rsidRPr="00CC601E">
        <w:rPr>
          <w:sz w:val="24"/>
          <w:szCs w:val="24"/>
        </w:rPr>
        <w:t>é</w:t>
      </w:r>
      <w:r w:rsidR="00DA30F6" w:rsidRPr="00CC601E">
        <w:rPr>
          <w:sz w:val="24"/>
          <w:szCs w:val="24"/>
        </w:rPr>
        <w:t>rvé</w:t>
      </w:r>
      <w:r w:rsidRPr="00CC601E">
        <w:rPr>
          <w:sz w:val="24"/>
          <w:szCs w:val="24"/>
        </w:rPr>
        <w:t>n</w:t>
      </w:r>
      <w:r w:rsidR="00DA30F6" w:rsidRPr="00CC601E">
        <w:rPr>
          <w:sz w:val="24"/>
          <w:szCs w:val="24"/>
        </w:rPr>
        <w:t>y</w:t>
      </w:r>
      <w:r w:rsidRPr="00CC601E">
        <w:rPr>
          <w:sz w:val="24"/>
          <w:szCs w:val="24"/>
        </w:rPr>
        <w:t>es</w:t>
      </w:r>
      <w:r w:rsidR="00DA30F6" w:rsidRPr="00CC601E">
        <w:rPr>
          <w:sz w:val="24"/>
          <w:szCs w:val="24"/>
        </w:rPr>
        <w:t>ítés</w:t>
      </w:r>
      <w:r w:rsidR="002F4254" w:rsidRPr="00CC601E">
        <w:rPr>
          <w:sz w:val="24"/>
          <w:szCs w:val="24"/>
        </w:rPr>
        <w:t xml:space="preserve">ére. </w:t>
      </w:r>
      <w:r w:rsidR="00150B1D">
        <w:rPr>
          <w:sz w:val="24"/>
          <w:szCs w:val="24"/>
        </w:rPr>
        <w:t>A felhatalmazó levél jelen szerződés 1. mellékletét képezi.</w:t>
      </w:r>
    </w:p>
    <w:p w14:paraId="2BC63CF4" w14:textId="77777777" w:rsidR="00D96993" w:rsidRPr="00CC601E" w:rsidRDefault="00D96993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6F1D22C5" w14:textId="77777777" w:rsidR="00D04F49" w:rsidRPr="00CC601E" w:rsidRDefault="00D96993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>Támogatott tudomásul veszi, hogy amennyiben együttműködési, tájékoztatási vagy elszámolási kötelezettségének nem tesz eleget úgy a támogatást köteles a T</w:t>
      </w:r>
      <w:r w:rsidR="00730AF3" w:rsidRPr="00CC601E">
        <w:rPr>
          <w:sz w:val="24"/>
          <w:szCs w:val="24"/>
        </w:rPr>
        <w:t>ámogató felszólítását követő 8 napon belül a Támogató OTP Bank Nyrt-nél vezet</w:t>
      </w:r>
      <w:r w:rsidR="003B3C05" w:rsidRPr="00CC601E">
        <w:rPr>
          <w:sz w:val="24"/>
          <w:szCs w:val="24"/>
        </w:rPr>
        <w:t>ett 11784009-15731247 számú köl</w:t>
      </w:r>
      <w:r w:rsidR="00730AF3" w:rsidRPr="00CC601E">
        <w:rPr>
          <w:sz w:val="24"/>
          <w:szCs w:val="24"/>
        </w:rPr>
        <w:t>t</w:t>
      </w:r>
      <w:r w:rsidR="003B3C05" w:rsidRPr="00CC601E">
        <w:rPr>
          <w:sz w:val="24"/>
          <w:szCs w:val="24"/>
        </w:rPr>
        <w:t>ségvetési elszámol</w:t>
      </w:r>
      <w:r w:rsidR="00730AF3" w:rsidRPr="00CC601E">
        <w:rPr>
          <w:sz w:val="24"/>
          <w:szCs w:val="24"/>
        </w:rPr>
        <w:t>á</w:t>
      </w:r>
      <w:r w:rsidR="003B3C05" w:rsidRPr="00CC601E">
        <w:rPr>
          <w:sz w:val="24"/>
          <w:szCs w:val="24"/>
        </w:rPr>
        <w:t>s</w:t>
      </w:r>
      <w:r w:rsidR="00730AF3" w:rsidRPr="00CC601E">
        <w:rPr>
          <w:sz w:val="24"/>
          <w:szCs w:val="24"/>
        </w:rPr>
        <w:t>i számlájára visszautalni.</w:t>
      </w:r>
      <w:r w:rsidR="003B3C05" w:rsidRPr="00CC601E">
        <w:rPr>
          <w:sz w:val="24"/>
          <w:szCs w:val="24"/>
        </w:rPr>
        <w:t xml:space="preserve"> </w:t>
      </w:r>
      <w:r w:rsidR="00D04F49" w:rsidRPr="00CC601E">
        <w:rPr>
          <w:sz w:val="24"/>
          <w:szCs w:val="24"/>
        </w:rPr>
        <w:t>Támoga</w:t>
      </w:r>
      <w:r w:rsidR="00125046" w:rsidRPr="00CC601E">
        <w:rPr>
          <w:sz w:val="24"/>
          <w:szCs w:val="24"/>
        </w:rPr>
        <w:t>tó</w:t>
      </w:r>
      <w:r w:rsidR="00D04F49" w:rsidRPr="00CC601E">
        <w:rPr>
          <w:sz w:val="24"/>
          <w:szCs w:val="24"/>
        </w:rPr>
        <w:t xml:space="preserve"> az írásbeli felszólításban a Szerződést azonnali hatállyal felmo</w:t>
      </w:r>
      <w:r w:rsidR="00125046" w:rsidRPr="00CC601E">
        <w:rPr>
          <w:sz w:val="24"/>
          <w:szCs w:val="24"/>
        </w:rPr>
        <w:t>n</w:t>
      </w:r>
      <w:r w:rsidR="00D04F49" w:rsidRPr="00CC601E">
        <w:rPr>
          <w:sz w:val="24"/>
          <w:szCs w:val="24"/>
        </w:rPr>
        <w:t xml:space="preserve">dhatja. Ezzel egyidejűleg – </w:t>
      </w:r>
      <w:r w:rsidR="00125046" w:rsidRPr="00CC601E">
        <w:rPr>
          <w:sz w:val="24"/>
          <w:szCs w:val="24"/>
        </w:rPr>
        <w:t>a</w:t>
      </w:r>
      <w:r w:rsidR="00D04F49" w:rsidRPr="00CC601E">
        <w:rPr>
          <w:sz w:val="24"/>
          <w:szCs w:val="24"/>
        </w:rPr>
        <w:t>z á</w:t>
      </w:r>
      <w:r w:rsidR="00125046" w:rsidRPr="00CC601E">
        <w:rPr>
          <w:sz w:val="24"/>
          <w:szCs w:val="24"/>
        </w:rPr>
        <w:t>t</w:t>
      </w:r>
      <w:r w:rsidR="00D04F49" w:rsidRPr="00CC601E">
        <w:rPr>
          <w:sz w:val="24"/>
          <w:szCs w:val="24"/>
        </w:rPr>
        <w:t>utalás és a visszautalás időszak</w:t>
      </w:r>
      <w:r w:rsidR="00125046" w:rsidRPr="00CC601E">
        <w:rPr>
          <w:sz w:val="24"/>
          <w:szCs w:val="24"/>
        </w:rPr>
        <w:t>á</w:t>
      </w:r>
      <w:r w:rsidR="00D04F49" w:rsidRPr="00CC601E">
        <w:rPr>
          <w:sz w:val="24"/>
          <w:szCs w:val="24"/>
        </w:rPr>
        <w:t xml:space="preserve">ra – a </w:t>
      </w:r>
      <w:r w:rsidR="00125046" w:rsidRPr="00CC601E">
        <w:rPr>
          <w:sz w:val="24"/>
          <w:szCs w:val="24"/>
        </w:rPr>
        <w:t>Tám</w:t>
      </w:r>
      <w:r w:rsidR="00D04F49" w:rsidRPr="00CC601E">
        <w:rPr>
          <w:sz w:val="24"/>
          <w:szCs w:val="24"/>
        </w:rPr>
        <w:t>ogatott kötele</w:t>
      </w:r>
      <w:r w:rsidR="00125046" w:rsidRPr="00CC601E">
        <w:rPr>
          <w:sz w:val="24"/>
          <w:szCs w:val="24"/>
        </w:rPr>
        <w:t>s a mind</w:t>
      </w:r>
      <w:r w:rsidR="00D04F49" w:rsidRPr="00CC601E">
        <w:rPr>
          <w:sz w:val="24"/>
          <w:szCs w:val="24"/>
        </w:rPr>
        <w:t>e</w:t>
      </w:r>
      <w:r w:rsidR="00125046" w:rsidRPr="00CC601E">
        <w:rPr>
          <w:sz w:val="24"/>
          <w:szCs w:val="24"/>
        </w:rPr>
        <w:t>n</w:t>
      </w:r>
      <w:r w:rsidR="00D04F49" w:rsidRPr="00CC601E">
        <w:rPr>
          <w:sz w:val="24"/>
          <w:szCs w:val="24"/>
        </w:rPr>
        <w:t>kori jegybanki alapkam</w:t>
      </w:r>
      <w:r w:rsidR="00125046" w:rsidRPr="00CC601E">
        <w:rPr>
          <w:sz w:val="24"/>
          <w:szCs w:val="24"/>
        </w:rPr>
        <w:t>a</w:t>
      </w:r>
      <w:r w:rsidR="00D04F49" w:rsidRPr="00CC601E">
        <w:rPr>
          <w:sz w:val="24"/>
          <w:szCs w:val="24"/>
        </w:rPr>
        <w:t>t mértékének megf</w:t>
      </w:r>
      <w:r w:rsidR="00125046" w:rsidRPr="00CC601E">
        <w:rPr>
          <w:sz w:val="24"/>
          <w:szCs w:val="24"/>
        </w:rPr>
        <w:t>e</w:t>
      </w:r>
      <w:r w:rsidR="00D04F49" w:rsidRPr="00CC601E">
        <w:rPr>
          <w:sz w:val="24"/>
          <w:szCs w:val="24"/>
        </w:rPr>
        <w:t>lelő összegű kamatot fizetni. Ké</w:t>
      </w:r>
      <w:r w:rsidR="00125046" w:rsidRPr="00CC601E">
        <w:rPr>
          <w:sz w:val="24"/>
          <w:szCs w:val="24"/>
        </w:rPr>
        <w:t>sedelmes vagy elmaradt tel</w:t>
      </w:r>
      <w:r w:rsidR="00D04F49" w:rsidRPr="00CC601E">
        <w:rPr>
          <w:sz w:val="24"/>
          <w:szCs w:val="24"/>
        </w:rPr>
        <w:t>j</w:t>
      </w:r>
      <w:r w:rsidR="00125046" w:rsidRPr="00CC601E">
        <w:rPr>
          <w:sz w:val="24"/>
          <w:szCs w:val="24"/>
        </w:rPr>
        <w:t>e</w:t>
      </w:r>
      <w:r w:rsidR="00D04F49" w:rsidRPr="00CC601E">
        <w:rPr>
          <w:sz w:val="24"/>
          <w:szCs w:val="24"/>
        </w:rPr>
        <w:t>sí</w:t>
      </w:r>
      <w:r w:rsidR="00125046" w:rsidRPr="00CC601E">
        <w:rPr>
          <w:sz w:val="24"/>
          <w:szCs w:val="24"/>
        </w:rPr>
        <w:t>tés esetén Támogató értes</w:t>
      </w:r>
      <w:r w:rsidR="00D04F49" w:rsidRPr="00CC601E">
        <w:rPr>
          <w:sz w:val="24"/>
          <w:szCs w:val="24"/>
        </w:rPr>
        <w:t>í</w:t>
      </w:r>
      <w:r w:rsidR="00125046" w:rsidRPr="00CC601E">
        <w:rPr>
          <w:sz w:val="24"/>
          <w:szCs w:val="24"/>
        </w:rPr>
        <w:t>t</w:t>
      </w:r>
      <w:r w:rsidR="00D04F49" w:rsidRPr="00CC601E">
        <w:rPr>
          <w:sz w:val="24"/>
          <w:szCs w:val="24"/>
        </w:rPr>
        <w:t>i a Nemzeti Adó- és Vámhivatalt és adók formájában történik a behajtás.</w:t>
      </w:r>
    </w:p>
    <w:p w14:paraId="4BCBE05E" w14:textId="77777777" w:rsidR="00D04F49" w:rsidRPr="00CC601E" w:rsidRDefault="00D04F49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</w:p>
    <w:p w14:paraId="676B5947" w14:textId="77777777" w:rsidR="00D96993" w:rsidRPr="00CC601E" w:rsidRDefault="003B3C05" w:rsidP="00CA080D">
      <w:pPr>
        <w:pStyle w:val="Szvegtrzs2"/>
        <w:numPr>
          <w:ilvl w:val="0"/>
          <w:numId w:val="31"/>
        </w:numPr>
        <w:tabs>
          <w:tab w:val="num" w:pos="567"/>
        </w:tabs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sz w:val="24"/>
          <w:szCs w:val="24"/>
        </w:rPr>
      </w:pPr>
      <w:r w:rsidRPr="00CC601E">
        <w:rPr>
          <w:sz w:val="24"/>
          <w:szCs w:val="24"/>
        </w:rPr>
        <w:t xml:space="preserve">A </w:t>
      </w:r>
      <w:r w:rsidR="00CA080D">
        <w:rPr>
          <w:sz w:val="24"/>
          <w:szCs w:val="24"/>
        </w:rPr>
        <w:t>6</w:t>
      </w:r>
      <w:r w:rsidR="00D04F49" w:rsidRPr="00CC601E">
        <w:rPr>
          <w:sz w:val="24"/>
          <w:szCs w:val="24"/>
        </w:rPr>
        <w:t xml:space="preserve">. pontban megjelölt </w:t>
      </w:r>
      <w:r w:rsidRPr="00CC601E">
        <w:rPr>
          <w:sz w:val="24"/>
          <w:szCs w:val="24"/>
        </w:rPr>
        <w:t>határidő eredmén</w:t>
      </w:r>
      <w:r w:rsidR="00D04F49" w:rsidRPr="00CC601E">
        <w:rPr>
          <w:sz w:val="24"/>
          <w:szCs w:val="24"/>
        </w:rPr>
        <w:t>ytelen letelte után Támogató dönthet úgy</w:t>
      </w:r>
      <w:r w:rsidR="00125046" w:rsidRPr="00CC601E">
        <w:rPr>
          <w:sz w:val="24"/>
          <w:szCs w:val="24"/>
        </w:rPr>
        <w:t xml:space="preserve"> </w:t>
      </w:r>
      <w:r w:rsidR="00D04F49" w:rsidRPr="00CC601E">
        <w:rPr>
          <w:sz w:val="24"/>
          <w:szCs w:val="24"/>
        </w:rPr>
        <w:t>-</w:t>
      </w:r>
      <w:r w:rsidR="00125046" w:rsidRPr="00CC601E">
        <w:rPr>
          <w:sz w:val="24"/>
          <w:szCs w:val="24"/>
        </w:rPr>
        <w:t xml:space="preserve"> a Támogatott írásbeli tájékoz</w:t>
      </w:r>
      <w:r w:rsidR="00D04F49" w:rsidRPr="00CC601E">
        <w:rPr>
          <w:sz w:val="24"/>
          <w:szCs w:val="24"/>
        </w:rPr>
        <w:t>t</w:t>
      </w:r>
      <w:r w:rsidR="00125046" w:rsidRPr="00CC601E">
        <w:rPr>
          <w:sz w:val="24"/>
          <w:szCs w:val="24"/>
        </w:rPr>
        <w:t>at</w:t>
      </w:r>
      <w:r w:rsidR="00D04F49" w:rsidRPr="00CC601E">
        <w:rPr>
          <w:sz w:val="24"/>
          <w:szCs w:val="24"/>
        </w:rPr>
        <w:t>á</w:t>
      </w:r>
      <w:r w:rsidR="00125046" w:rsidRPr="00CC601E">
        <w:rPr>
          <w:sz w:val="24"/>
          <w:szCs w:val="24"/>
        </w:rPr>
        <w:t>sa mel</w:t>
      </w:r>
      <w:r w:rsidR="00D04F49" w:rsidRPr="00CC601E">
        <w:rPr>
          <w:sz w:val="24"/>
          <w:szCs w:val="24"/>
        </w:rPr>
        <w:t>l</w:t>
      </w:r>
      <w:r w:rsidR="00125046" w:rsidRPr="00CC601E">
        <w:rPr>
          <w:sz w:val="24"/>
          <w:szCs w:val="24"/>
        </w:rPr>
        <w:t>e</w:t>
      </w:r>
      <w:r w:rsidR="00D04F49" w:rsidRPr="00CC601E">
        <w:rPr>
          <w:sz w:val="24"/>
          <w:szCs w:val="24"/>
        </w:rPr>
        <w:t>tt -</w:t>
      </w:r>
      <w:r w:rsidR="00125046" w:rsidRPr="00CC601E">
        <w:rPr>
          <w:sz w:val="24"/>
          <w:szCs w:val="24"/>
        </w:rPr>
        <w:t>,</w:t>
      </w:r>
      <w:r w:rsidR="00D04F49" w:rsidRPr="00CC601E">
        <w:rPr>
          <w:sz w:val="24"/>
          <w:szCs w:val="24"/>
        </w:rPr>
        <w:t xml:space="preserve"> hogy</w:t>
      </w:r>
      <w:r w:rsidRPr="00CC601E">
        <w:rPr>
          <w:sz w:val="24"/>
          <w:szCs w:val="24"/>
        </w:rPr>
        <w:t xml:space="preserve"> </w:t>
      </w:r>
      <w:r w:rsidR="00125046" w:rsidRPr="00CC601E">
        <w:rPr>
          <w:sz w:val="24"/>
          <w:szCs w:val="24"/>
        </w:rPr>
        <w:t xml:space="preserve">a folyósított Támogatás összegét </w:t>
      </w:r>
      <w:r w:rsidRPr="00CC601E">
        <w:rPr>
          <w:sz w:val="24"/>
          <w:szCs w:val="24"/>
        </w:rPr>
        <w:t xml:space="preserve">a Támogatottnál </w:t>
      </w:r>
      <w:r w:rsidR="00125046" w:rsidRPr="00CC601E">
        <w:rPr>
          <w:sz w:val="24"/>
          <w:szCs w:val="24"/>
        </w:rPr>
        <w:t>jövőben</w:t>
      </w:r>
      <w:r w:rsidR="004D3E51" w:rsidRPr="00CC601E">
        <w:rPr>
          <w:sz w:val="24"/>
          <w:szCs w:val="24"/>
        </w:rPr>
        <w:t xml:space="preserve"> Dunakeszi Város Önkormányzata tulajdonában lévő ingatlanokon </w:t>
      </w:r>
      <w:r w:rsidRPr="00CC601E">
        <w:rPr>
          <w:sz w:val="24"/>
          <w:szCs w:val="24"/>
        </w:rPr>
        <w:t>megvalósuló sportberuházások Támog</w:t>
      </w:r>
      <w:r w:rsidR="00125046" w:rsidRPr="00CC601E">
        <w:rPr>
          <w:sz w:val="24"/>
          <w:szCs w:val="24"/>
        </w:rPr>
        <w:t>ató által történő</w:t>
      </w:r>
      <w:r w:rsidR="004D3E51" w:rsidRPr="00CC601E">
        <w:rPr>
          <w:sz w:val="24"/>
          <w:szCs w:val="24"/>
        </w:rPr>
        <w:t xml:space="preserve"> megszerzése esetén felmerülő Támogatottat megillető, Támogatót terhelő fizetési kötelezettségek ellenértéke</w:t>
      </w:r>
      <w:r w:rsidR="00125046" w:rsidRPr="00CC601E">
        <w:rPr>
          <w:sz w:val="24"/>
          <w:szCs w:val="24"/>
        </w:rPr>
        <w:t xml:space="preserve"> összegébe beszámítja</w:t>
      </w:r>
      <w:r w:rsidRPr="00CC601E">
        <w:rPr>
          <w:sz w:val="24"/>
          <w:szCs w:val="24"/>
        </w:rPr>
        <w:t>.</w:t>
      </w:r>
    </w:p>
    <w:p w14:paraId="1C4CDE8C" w14:textId="77777777" w:rsidR="002F4254" w:rsidRPr="002E3A85" w:rsidRDefault="002F4254" w:rsidP="00CA080D">
      <w:pPr>
        <w:pStyle w:val="Szvegtrzs2"/>
        <w:overflowPunct w:val="0"/>
        <w:autoSpaceDE w:val="0"/>
        <w:autoSpaceDN w:val="0"/>
        <w:spacing w:after="0" w:line="80" w:lineRule="atLeast"/>
        <w:ind w:left="426"/>
        <w:jc w:val="both"/>
        <w:textAlignment w:val="baseline"/>
        <w:rPr>
          <w:i/>
          <w:sz w:val="24"/>
          <w:szCs w:val="24"/>
        </w:rPr>
      </w:pPr>
    </w:p>
    <w:p w14:paraId="4C026DF6" w14:textId="77777777" w:rsidR="00F87A57" w:rsidRPr="00CA080D" w:rsidRDefault="00F87A57" w:rsidP="00CA080D">
      <w:pPr>
        <w:pStyle w:val="Listaszerbekezds"/>
        <w:numPr>
          <w:ilvl w:val="0"/>
          <w:numId w:val="31"/>
        </w:numPr>
        <w:tabs>
          <w:tab w:val="num" w:pos="567"/>
        </w:tabs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 xml:space="preserve">Támogatott nyilatkozik, hogy a közpénzekből nyújtott támogatások átláthatóságáról szóló 2007. évi CLXXXI. törvény 6. §-ban meghatározott korlátozások hatálya alá nem tartozik, és e törvény szerinti érintettség vagy összeférhetetlenség ténye nem áll fenn. </w:t>
      </w:r>
    </w:p>
    <w:p w14:paraId="14414CB0" w14:textId="77777777" w:rsidR="00F87A57" w:rsidRPr="00F87A57" w:rsidRDefault="00F87A57" w:rsidP="00CA080D">
      <w:pPr>
        <w:suppressAutoHyphens w:val="0"/>
        <w:ind w:left="426"/>
        <w:jc w:val="both"/>
        <w:rPr>
          <w:sz w:val="24"/>
          <w:szCs w:val="24"/>
        </w:rPr>
      </w:pPr>
    </w:p>
    <w:p w14:paraId="2827B901" w14:textId="77777777" w:rsidR="00F87A57" w:rsidRPr="00CA080D" w:rsidRDefault="00F87A57" w:rsidP="00CA080D">
      <w:pPr>
        <w:pStyle w:val="Listaszerbekezds"/>
        <w:numPr>
          <w:ilvl w:val="0"/>
          <w:numId w:val="31"/>
        </w:numPr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Támogatott nyilatkozik, hogy az Áht. 48/B. § szakaszában meghatározott kizáró okok hatálya alá nem tartozik, továbbá megfelel az 50. § szakaszban előírt követelményeknek, azaz megfelel a rendezett munkaügyi kapcsolatok követelményeinek.</w:t>
      </w:r>
    </w:p>
    <w:p w14:paraId="16F136A1" w14:textId="77777777" w:rsidR="00F87A57" w:rsidRPr="00F87A57" w:rsidRDefault="00F87A57" w:rsidP="00CA080D">
      <w:pPr>
        <w:suppressAutoHyphens w:val="0"/>
        <w:ind w:left="426"/>
        <w:jc w:val="both"/>
        <w:rPr>
          <w:sz w:val="24"/>
          <w:szCs w:val="24"/>
        </w:rPr>
      </w:pPr>
    </w:p>
    <w:p w14:paraId="3EC97B1B" w14:textId="77777777" w:rsidR="00F87A57" w:rsidRPr="00CA080D" w:rsidRDefault="00F87A57" w:rsidP="00CA080D">
      <w:pPr>
        <w:pStyle w:val="Listaszerbekezds"/>
        <w:numPr>
          <w:ilvl w:val="0"/>
          <w:numId w:val="31"/>
        </w:numPr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 xml:space="preserve">Támogatott nyilatkozik, hogy a nemzeti vagyonról szóló 2011. évi CXCVI. törvény </w:t>
      </w:r>
      <w:r w:rsidR="004B0756" w:rsidRPr="00CA080D">
        <w:rPr>
          <w:i/>
          <w:sz w:val="24"/>
          <w:szCs w:val="24"/>
        </w:rPr>
        <w:t>3. §</w:t>
      </w:r>
      <w:r w:rsidR="004B0756" w:rsidRPr="00CA080D">
        <w:rPr>
          <w:sz w:val="24"/>
          <w:szCs w:val="24"/>
        </w:rPr>
        <w:t xml:space="preserve"> (1) bekezdésének </w:t>
      </w:r>
      <w:r w:rsidRPr="00CA080D">
        <w:rPr>
          <w:sz w:val="24"/>
          <w:szCs w:val="24"/>
        </w:rPr>
        <w:t xml:space="preserve">1. </w:t>
      </w:r>
      <w:r w:rsidR="004B0756" w:rsidRPr="00CA080D">
        <w:rPr>
          <w:sz w:val="24"/>
          <w:szCs w:val="24"/>
        </w:rPr>
        <w:t xml:space="preserve">pontjának </w:t>
      </w:r>
      <w:r w:rsidRPr="00CA080D">
        <w:rPr>
          <w:sz w:val="24"/>
          <w:szCs w:val="24"/>
        </w:rPr>
        <w:t xml:space="preserve">c) </w:t>
      </w:r>
      <w:r w:rsidR="004B0756" w:rsidRPr="00CA080D">
        <w:rPr>
          <w:sz w:val="24"/>
          <w:szCs w:val="24"/>
        </w:rPr>
        <w:t>al</w:t>
      </w:r>
      <w:r w:rsidRPr="00CA080D">
        <w:rPr>
          <w:sz w:val="24"/>
          <w:szCs w:val="24"/>
        </w:rPr>
        <w:t>pontja szerinti átlátható szervezet, azaz olyan civil szervezet, amely megfelel a következő feltételeknek:</w:t>
      </w:r>
    </w:p>
    <w:p w14:paraId="528492A0" w14:textId="77777777" w:rsidR="00F87A57" w:rsidRPr="00CA080D" w:rsidRDefault="00F87A57" w:rsidP="00CA080D">
      <w:pPr>
        <w:pStyle w:val="Listaszerbekezds"/>
        <w:numPr>
          <w:ilvl w:val="1"/>
          <w:numId w:val="31"/>
        </w:numPr>
        <w:suppressAutoHyphens w:val="0"/>
        <w:ind w:left="426" w:firstLine="0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vezető tisztségviselői megismerhetők,</w:t>
      </w:r>
    </w:p>
    <w:p w14:paraId="42F9D978" w14:textId="77777777" w:rsidR="00F87A57" w:rsidRPr="00CA080D" w:rsidRDefault="00F87A57" w:rsidP="00CA080D">
      <w:pPr>
        <w:pStyle w:val="Listaszerbekezds"/>
        <w:numPr>
          <w:ilvl w:val="1"/>
          <w:numId w:val="31"/>
        </w:numPr>
        <w:suppressAutoHyphens w:val="0"/>
        <w:ind w:left="426" w:firstLine="0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a civil szervezet, valamint ezek vezető tisztségviselői nem átlátható szervezetben nem rendelkeznek 25%-ot meghaladó részesedéssel,</w:t>
      </w:r>
    </w:p>
    <w:p w14:paraId="0618A62A" w14:textId="77777777" w:rsidR="00F87A57" w:rsidRPr="00CA080D" w:rsidRDefault="00F87A57" w:rsidP="00CA080D">
      <w:pPr>
        <w:pStyle w:val="Listaszerbekezds"/>
        <w:numPr>
          <w:ilvl w:val="1"/>
          <w:numId w:val="31"/>
        </w:numPr>
        <w:suppressAutoHyphens w:val="0"/>
        <w:ind w:left="426" w:firstLine="0"/>
        <w:jc w:val="both"/>
        <w:rPr>
          <w:sz w:val="24"/>
          <w:szCs w:val="24"/>
        </w:rPr>
      </w:pPr>
      <w:r w:rsidRPr="00CA080D">
        <w:rPr>
          <w:sz w:val="24"/>
          <w:szCs w:val="24"/>
        </w:rPr>
        <w:t xml:space="preserve">székhelye az Európai Unió tagállamában, az Európai Gazdasági Térségről szóló megállapodásban részes államban, a Gazdasági Együttműködési és Fejlesztési Szervezet </w:t>
      </w:r>
      <w:r w:rsidRPr="00CA080D">
        <w:rPr>
          <w:sz w:val="24"/>
          <w:szCs w:val="24"/>
        </w:rPr>
        <w:lastRenderedPageBreak/>
        <w:t>tagállamában vagy olyan államban van, amellyel Magyarországnak a kettős adóztatás elkerüléséről szóló egyezménye van.</w:t>
      </w:r>
    </w:p>
    <w:p w14:paraId="7AAB5D5D" w14:textId="77777777" w:rsidR="00F87A57" w:rsidRPr="00F87A57" w:rsidRDefault="00F87A57" w:rsidP="00CA080D">
      <w:pPr>
        <w:suppressAutoHyphens w:val="0"/>
        <w:ind w:left="426"/>
        <w:jc w:val="both"/>
        <w:rPr>
          <w:sz w:val="24"/>
          <w:szCs w:val="24"/>
        </w:rPr>
      </w:pPr>
    </w:p>
    <w:p w14:paraId="1B29BD43" w14:textId="77777777" w:rsidR="00B236C7" w:rsidRPr="00CA080D" w:rsidRDefault="00B236C7" w:rsidP="00CA080D">
      <w:pPr>
        <w:pStyle w:val="Listaszerbekezds"/>
        <w:numPr>
          <w:ilvl w:val="0"/>
          <w:numId w:val="31"/>
        </w:numPr>
        <w:suppressAutoHyphens w:val="0"/>
        <w:spacing w:line="80" w:lineRule="atLeast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 xml:space="preserve">A Szerződésben nem szabályozott kérdésekben a </w:t>
      </w:r>
      <w:r w:rsidRPr="00CA080D">
        <w:rPr>
          <w:i/>
          <w:sz w:val="24"/>
          <w:szCs w:val="24"/>
        </w:rPr>
        <w:t>P</w:t>
      </w:r>
      <w:r w:rsidR="002F4254" w:rsidRPr="00CA080D">
        <w:rPr>
          <w:i/>
          <w:sz w:val="24"/>
          <w:szCs w:val="24"/>
        </w:rPr>
        <w:t>tk.</w:t>
      </w:r>
      <w:r w:rsidR="002F4254" w:rsidRPr="00CA080D">
        <w:rPr>
          <w:sz w:val="24"/>
          <w:szCs w:val="24"/>
        </w:rPr>
        <w:t xml:space="preserve"> </w:t>
      </w:r>
      <w:r w:rsidRPr="00CA080D">
        <w:rPr>
          <w:sz w:val="24"/>
          <w:szCs w:val="24"/>
        </w:rPr>
        <w:t>rendelkezései, valamint a vonatkozó mindenkori hatályos jogszabályok az irányadók.</w:t>
      </w:r>
    </w:p>
    <w:p w14:paraId="2B4E6C36" w14:textId="77777777" w:rsidR="00B236C7" w:rsidRPr="0022747E" w:rsidRDefault="00B236C7" w:rsidP="00CA080D">
      <w:pPr>
        <w:spacing w:line="80" w:lineRule="atLeast"/>
        <w:ind w:left="426"/>
        <w:jc w:val="both"/>
        <w:rPr>
          <w:sz w:val="24"/>
          <w:szCs w:val="24"/>
        </w:rPr>
      </w:pPr>
    </w:p>
    <w:p w14:paraId="7A9A2848" w14:textId="77777777" w:rsidR="00B236C7" w:rsidRPr="00CA080D" w:rsidRDefault="00B236C7" w:rsidP="00CA080D">
      <w:pPr>
        <w:pStyle w:val="Listaszerbekezds"/>
        <w:numPr>
          <w:ilvl w:val="0"/>
          <w:numId w:val="31"/>
        </w:numPr>
        <w:suppressAutoHyphens w:val="0"/>
        <w:ind w:left="426"/>
        <w:jc w:val="both"/>
        <w:rPr>
          <w:sz w:val="24"/>
          <w:szCs w:val="24"/>
        </w:rPr>
      </w:pPr>
      <w:r w:rsidRPr="00CA080D">
        <w:rPr>
          <w:sz w:val="24"/>
          <w:szCs w:val="24"/>
        </w:rPr>
        <w:t>A Szerződés egymással megegyező, 3 (2 pld. Támogató, 1 pld. Támogatott) eredeti példányban készült. A szerződő felek a szerződésben foglalt feltételekkel egyetértenek, azokat elfogadják és a szerződést, mint akaratukkal mindenben megegyezőt, jóváhagyólag cégszerűen aláírják.</w:t>
      </w:r>
    </w:p>
    <w:p w14:paraId="07085C1A" w14:textId="77777777" w:rsidR="00B236C7" w:rsidRPr="0022747E" w:rsidRDefault="00B236C7" w:rsidP="00C009FD">
      <w:pPr>
        <w:spacing w:line="80" w:lineRule="atLeast"/>
        <w:jc w:val="both"/>
        <w:rPr>
          <w:sz w:val="24"/>
          <w:szCs w:val="24"/>
        </w:rPr>
      </w:pPr>
    </w:p>
    <w:p w14:paraId="164EE67E" w14:textId="77777777" w:rsidR="00B52DEA" w:rsidRDefault="00B52DEA" w:rsidP="001D00B5">
      <w:pPr>
        <w:spacing w:beforeLines="40" w:before="96" w:line="80" w:lineRule="atLeast"/>
        <w:jc w:val="both"/>
        <w:rPr>
          <w:sz w:val="24"/>
          <w:szCs w:val="24"/>
        </w:rPr>
      </w:pPr>
    </w:p>
    <w:p w14:paraId="66C2145B" w14:textId="2A1F8570" w:rsidR="00B236C7" w:rsidRPr="00B52715" w:rsidRDefault="00B236C7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  <w:r w:rsidRPr="0022747E">
        <w:rPr>
          <w:sz w:val="24"/>
          <w:szCs w:val="24"/>
        </w:rPr>
        <w:t xml:space="preserve">Dunakeszi, </w:t>
      </w:r>
      <w:r w:rsidRPr="00CA080D">
        <w:rPr>
          <w:sz w:val="24"/>
          <w:szCs w:val="24"/>
        </w:rPr>
        <w:t>20</w:t>
      </w:r>
      <w:r w:rsidR="00CC601E" w:rsidRPr="00CA080D">
        <w:rPr>
          <w:sz w:val="24"/>
          <w:szCs w:val="24"/>
        </w:rPr>
        <w:t>20</w:t>
      </w:r>
      <w:r w:rsidR="00496638" w:rsidRPr="00CA080D">
        <w:rPr>
          <w:sz w:val="24"/>
          <w:szCs w:val="24"/>
        </w:rPr>
        <w:t>.</w:t>
      </w:r>
    </w:p>
    <w:p w14:paraId="3E93C8C4" w14:textId="77777777" w:rsidR="00B236C7" w:rsidRDefault="00B236C7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</w:p>
    <w:p w14:paraId="4689DBA6" w14:textId="77777777" w:rsidR="002F4254" w:rsidRDefault="002F4254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</w:p>
    <w:p w14:paraId="31BC3DFB" w14:textId="77777777" w:rsidR="00C80589" w:rsidRDefault="00C80589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</w:p>
    <w:p w14:paraId="1DA29563" w14:textId="77777777" w:rsidR="00C80589" w:rsidRPr="00B52715" w:rsidRDefault="00C80589" w:rsidP="001D00B5">
      <w:pPr>
        <w:spacing w:beforeLines="40" w:before="96" w:line="80" w:lineRule="atLeast"/>
        <w:jc w:val="both"/>
        <w:rPr>
          <w:i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87"/>
        <w:gridCol w:w="4591"/>
      </w:tblGrid>
      <w:tr w:rsidR="00B236C7" w:rsidRPr="0022747E" w14:paraId="795433C8" w14:textId="77777777">
        <w:trPr>
          <w:trHeight w:val="1213"/>
        </w:trPr>
        <w:tc>
          <w:tcPr>
            <w:tcW w:w="4598" w:type="dxa"/>
          </w:tcPr>
          <w:p w14:paraId="0149AA38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…………………………………</w:t>
            </w:r>
          </w:p>
          <w:p w14:paraId="0213E31D" w14:textId="77777777" w:rsidR="00B236C7" w:rsidRPr="00DE27E1" w:rsidRDefault="00B236C7" w:rsidP="001D00B5">
            <w:pPr>
              <w:spacing w:beforeLines="40" w:before="96" w:line="80" w:lineRule="atLeast"/>
              <w:jc w:val="center"/>
              <w:rPr>
                <w:b/>
                <w:bCs/>
                <w:sz w:val="24"/>
                <w:szCs w:val="24"/>
              </w:rPr>
            </w:pPr>
            <w:r w:rsidRPr="00DE27E1">
              <w:rPr>
                <w:b/>
                <w:bCs/>
                <w:sz w:val="24"/>
                <w:szCs w:val="24"/>
              </w:rPr>
              <w:t>Dunakeszi Város Önkormányzata</w:t>
            </w:r>
          </w:p>
          <w:p w14:paraId="4FFC8EED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képviseli: Dióssi Csaba polgármester</w:t>
            </w:r>
          </w:p>
          <w:p w14:paraId="2703F2B3" w14:textId="77777777" w:rsidR="00B236C7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Támogató</w:t>
            </w:r>
          </w:p>
          <w:p w14:paraId="5D828B07" w14:textId="77777777" w:rsidR="00C318E0" w:rsidRDefault="00C318E0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  <w:p w14:paraId="741C68C0" w14:textId="77777777" w:rsidR="00C318E0" w:rsidRDefault="00C318E0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  <w:p w14:paraId="00EB8C75" w14:textId="77777777" w:rsidR="00C318E0" w:rsidRPr="0022747E" w:rsidRDefault="00C318E0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598" w:type="dxa"/>
          </w:tcPr>
          <w:p w14:paraId="67781DF9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…………………………………</w:t>
            </w:r>
          </w:p>
          <w:p w14:paraId="0622BF84" w14:textId="77777777" w:rsidR="00B236C7" w:rsidRPr="00DE27E1" w:rsidRDefault="00B236C7" w:rsidP="001D00B5">
            <w:pPr>
              <w:spacing w:beforeLines="40" w:before="96" w:line="80" w:lineRule="atLeast"/>
              <w:jc w:val="center"/>
              <w:rPr>
                <w:b/>
                <w:bCs/>
                <w:sz w:val="24"/>
                <w:szCs w:val="24"/>
              </w:rPr>
            </w:pPr>
            <w:r w:rsidRPr="00DE27E1">
              <w:rPr>
                <w:b/>
                <w:bCs/>
                <w:sz w:val="24"/>
                <w:szCs w:val="24"/>
              </w:rPr>
              <w:t>Városi Sportegyesület Dunakeszi</w:t>
            </w:r>
          </w:p>
          <w:p w14:paraId="7E19D2A9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képviseli: Temesvári István</w:t>
            </w:r>
            <w:r>
              <w:rPr>
                <w:sz w:val="24"/>
                <w:szCs w:val="24"/>
              </w:rPr>
              <w:t xml:space="preserve"> elnök</w:t>
            </w:r>
          </w:p>
          <w:p w14:paraId="3FB3A7F0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>Támogatott</w:t>
            </w:r>
          </w:p>
          <w:p w14:paraId="6A3E767B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</w:tc>
      </w:tr>
      <w:tr w:rsidR="00B236C7" w:rsidRPr="0022747E" w14:paraId="0B513C5A" w14:textId="77777777">
        <w:trPr>
          <w:trHeight w:val="1566"/>
        </w:trPr>
        <w:tc>
          <w:tcPr>
            <w:tcW w:w="4598" w:type="dxa"/>
          </w:tcPr>
          <w:p w14:paraId="2E537D76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Ellenjegyzem:</w:t>
            </w:r>
          </w:p>
          <w:p w14:paraId="5400F0CE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  <w:p w14:paraId="4322FFFA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…………………………………                         </w:t>
            </w:r>
          </w:p>
          <w:p w14:paraId="30C2FE4D" w14:textId="77777777" w:rsidR="00B236C7" w:rsidRPr="00DE27E1" w:rsidRDefault="00B236C7" w:rsidP="001D00B5">
            <w:pPr>
              <w:spacing w:beforeLines="40" w:before="96" w:line="80" w:lineRule="atLeast"/>
              <w:jc w:val="center"/>
              <w:rPr>
                <w:b/>
                <w:bCs/>
                <w:sz w:val="24"/>
                <w:szCs w:val="24"/>
              </w:rPr>
            </w:pPr>
            <w:r w:rsidRPr="00DE27E1">
              <w:rPr>
                <w:b/>
                <w:bCs/>
                <w:sz w:val="24"/>
                <w:szCs w:val="24"/>
              </w:rPr>
              <w:t xml:space="preserve">dr. Molnár György                            </w:t>
            </w:r>
          </w:p>
          <w:p w14:paraId="43A299B4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Jegyző                                                                                  </w:t>
            </w:r>
          </w:p>
        </w:tc>
        <w:tc>
          <w:tcPr>
            <w:tcW w:w="4598" w:type="dxa"/>
          </w:tcPr>
          <w:p w14:paraId="4FEF5E0A" w14:textId="77777777" w:rsidR="00B236C7" w:rsidRPr="0022747E" w:rsidRDefault="00B34BD0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B236C7">
              <w:rPr>
                <w:sz w:val="24"/>
                <w:szCs w:val="24"/>
              </w:rPr>
              <w:t>llenjegyzem:</w:t>
            </w:r>
          </w:p>
          <w:p w14:paraId="2CF782B2" w14:textId="77777777" w:rsidR="00B236C7" w:rsidRPr="0022747E" w:rsidRDefault="00B236C7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  <w:p w14:paraId="2E5DB112" w14:textId="77777777" w:rsidR="00B236C7" w:rsidRPr="0022747E" w:rsidRDefault="00B236C7" w:rsidP="001D00B5">
            <w:pPr>
              <w:spacing w:beforeLines="40" w:before="96" w:line="80" w:lineRule="atLeast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        …………………………………</w:t>
            </w:r>
          </w:p>
          <w:p w14:paraId="5B5EC12D" w14:textId="77777777" w:rsidR="00B236C7" w:rsidRPr="00DE27E1" w:rsidRDefault="00B236C7" w:rsidP="001D00B5">
            <w:pPr>
              <w:spacing w:beforeLines="40" w:before="96" w:line="80" w:lineRule="atLeast"/>
              <w:rPr>
                <w:b/>
                <w:bCs/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                  </w:t>
            </w:r>
            <w:r w:rsidRPr="00DE27E1">
              <w:rPr>
                <w:b/>
                <w:bCs/>
                <w:sz w:val="24"/>
                <w:szCs w:val="24"/>
              </w:rPr>
              <w:t>Pállné Kovács Mária</w:t>
            </w:r>
          </w:p>
          <w:p w14:paraId="5D25B9AE" w14:textId="77777777" w:rsidR="00B236C7" w:rsidRPr="0022747E" w:rsidRDefault="00B236C7" w:rsidP="001041CF">
            <w:pPr>
              <w:spacing w:beforeLines="40" w:before="96" w:line="80" w:lineRule="atLeast"/>
              <w:rPr>
                <w:sz w:val="24"/>
                <w:szCs w:val="24"/>
              </w:rPr>
            </w:pPr>
            <w:r w:rsidRPr="0022747E">
              <w:rPr>
                <w:sz w:val="24"/>
                <w:szCs w:val="24"/>
              </w:rPr>
              <w:t xml:space="preserve">         </w:t>
            </w:r>
            <w:r w:rsidR="00C318E0">
              <w:rPr>
                <w:sz w:val="24"/>
                <w:szCs w:val="24"/>
              </w:rPr>
              <w:t xml:space="preserve">       </w:t>
            </w:r>
            <w:r w:rsidRPr="0022747E">
              <w:rPr>
                <w:sz w:val="24"/>
                <w:szCs w:val="24"/>
              </w:rPr>
              <w:t xml:space="preserve">     </w:t>
            </w:r>
            <w:r w:rsidR="00B34BD0">
              <w:rPr>
                <w:sz w:val="24"/>
                <w:szCs w:val="24"/>
              </w:rPr>
              <w:t>Pénzügyi ellenjegyző</w:t>
            </w:r>
          </w:p>
        </w:tc>
      </w:tr>
      <w:tr w:rsidR="00C318E0" w:rsidRPr="0022747E" w14:paraId="23B60507" w14:textId="77777777">
        <w:trPr>
          <w:trHeight w:val="1566"/>
        </w:trPr>
        <w:tc>
          <w:tcPr>
            <w:tcW w:w="4598" w:type="dxa"/>
          </w:tcPr>
          <w:p w14:paraId="46851100" w14:textId="77777777" w:rsidR="00C318E0" w:rsidRDefault="00C318E0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598" w:type="dxa"/>
          </w:tcPr>
          <w:p w14:paraId="79EA11B3" w14:textId="77777777" w:rsidR="00C318E0" w:rsidRDefault="00C318E0" w:rsidP="001D00B5">
            <w:pPr>
              <w:spacing w:beforeLines="40" w:before="96" w:line="80" w:lineRule="atLeast"/>
              <w:jc w:val="center"/>
              <w:rPr>
                <w:sz w:val="24"/>
                <w:szCs w:val="24"/>
              </w:rPr>
            </w:pPr>
          </w:p>
        </w:tc>
      </w:tr>
    </w:tbl>
    <w:p w14:paraId="18EBA0E8" w14:textId="77777777" w:rsidR="00B236C7" w:rsidRDefault="00B236C7" w:rsidP="00173773">
      <w:pPr>
        <w:rPr>
          <w:sz w:val="24"/>
          <w:szCs w:val="24"/>
        </w:rPr>
      </w:pPr>
    </w:p>
    <w:p w14:paraId="2288A313" w14:textId="77777777" w:rsidR="00496638" w:rsidRPr="0022747E" w:rsidRDefault="00496638" w:rsidP="00173773">
      <w:pPr>
        <w:rPr>
          <w:sz w:val="24"/>
          <w:szCs w:val="24"/>
        </w:rPr>
      </w:pPr>
    </w:p>
    <w:p w14:paraId="6EE4CB9E" w14:textId="77777777" w:rsidR="00B236C7" w:rsidRPr="0022747E" w:rsidRDefault="00B236C7" w:rsidP="00173773">
      <w:pPr>
        <w:rPr>
          <w:sz w:val="22"/>
          <w:szCs w:val="22"/>
        </w:rPr>
      </w:pPr>
    </w:p>
    <w:p w14:paraId="5A6463AF" w14:textId="04FEE7D3" w:rsidR="00B236C7" w:rsidRDefault="00B236C7" w:rsidP="001F2F21">
      <w:pPr>
        <w:jc w:val="both"/>
        <w:rPr>
          <w:sz w:val="22"/>
          <w:szCs w:val="22"/>
        </w:rPr>
      </w:pPr>
    </w:p>
    <w:p w14:paraId="4210358F" w14:textId="673DBF04" w:rsidR="007B23B1" w:rsidRDefault="007B23B1" w:rsidP="001F2F21">
      <w:pPr>
        <w:jc w:val="both"/>
        <w:rPr>
          <w:sz w:val="22"/>
          <w:szCs w:val="22"/>
        </w:rPr>
      </w:pPr>
    </w:p>
    <w:p w14:paraId="46D5FB15" w14:textId="462C8FCD" w:rsidR="007B23B1" w:rsidRDefault="007B23B1" w:rsidP="001F2F21">
      <w:pPr>
        <w:jc w:val="both"/>
        <w:rPr>
          <w:sz w:val="22"/>
          <w:szCs w:val="22"/>
        </w:rPr>
      </w:pPr>
    </w:p>
    <w:p w14:paraId="36959067" w14:textId="5567D373" w:rsidR="007B23B1" w:rsidRDefault="007B23B1" w:rsidP="001F2F21">
      <w:pPr>
        <w:jc w:val="both"/>
        <w:rPr>
          <w:sz w:val="22"/>
          <w:szCs w:val="22"/>
        </w:rPr>
      </w:pPr>
    </w:p>
    <w:p w14:paraId="0B27BDE5" w14:textId="2071E436" w:rsidR="007B23B1" w:rsidRDefault="007B23B1" w:rsidP="001F2F21">
      <w:pPr>
        <w:jc w:val="both"/>
        <w:rPr>
          <w:sz w:val="22"/>
          <w:szCs w:val="22"/>
        </w:rPr>
      </w:pPr>
    </w:p>
    <w:p w14:paraId="4C4CB618" w14:textId="78D33E2A" w:rsidR="007B23B1" w:rsidRDefault="007B23B1" w:rsidP="001F2F21">
      <w:pPr>
        <w:jc w:val="both"/>
        <w:rPr>
          <w:sz w:val="22"/>
          <w:szCs w:val="22"/>
        </w:rPr>
      </w:pPr>
    </w:p>
    <w:p w14:paraId="5B04C240" w14:textId="001FAD15" w:rsidR="007B23B1" w:rsidRDefault="007B23B1" w:rsidP="001F2F21">
      <w:pPr>
        <w:jc w:val="both"/>
        <w:rPr>
          <w:sz w:val="22"/>
          <w:szCs w:val="22"/>
        </w:rPr>
      </w:pPr>
    </w:p>
    <w:p w14:paraId="5A3FAB6F" w14:textId="7DDF2E7F" w:rsidR="007B23B1" w:rsidRDefault="007B23B1" w:rsidP="001F2F21">
      <w:pPr>
        <w:jc w:val="both"/>
        <w:rPr>
          <w:sz w:val="22"/>
          <w:szCs w:val="22"/>
        </w:rPr>
      </w:pPr>
    </w:p>
    <w:p w14:paraId="7607C920" w14:textId="77FAF5D3" w:rsidR="007B23B1" w:rsidRDefault="007B23B1" w:rsidP="001F2F21">
      <w:pPr>
        <w:jc w:val="both"/>
        <w:rPr>
          <w:sz w:val="22"/>
          <w:szCs w:val="22"/>
        </w:rPr>
      </w:pPr>
    </w:p>
    <w:p w14:paraId="71B5900B" w14:textId="78DB75AD" w:rsidR="007B23B1" w:rsidRPr="007B23B1" w:rsidRDefault="007B23B1" w:rsidP="007B23B1">
      <w:pPr>
        <w:pStyle w:val="Listaszerbekezds"/>
        <w:numPr>
          <w:ilvl w:val="0"/>
          <w:numId w:val="3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sz. melléklet</w:t>
      </w:r>
    </w:p>
    <w:p w14:paraId="04A5BA64" w14:textId="75C86576" w:rsidR="007B23B1" w:rsidRDefault="007B23B1" w:rsidP="001F2F21">
      <w:pPr>
        <w:jc w:val="both"/>
        <w:rPr>
          <w:sz w:val="22"/>
          <w:szCs w:val="22"/>
        </w:rPr>
      </w:pPr>
    </w:p>
    <w:p w14:paraId="36FEBDB8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65C11442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 xml:space="preserve">Felhatalmazó levél azonnali beszedési megbízásra </w:t>
      </w:r>
    </w:p>
    <w:p w14:paraId="3B330EB4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30C7EA5B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00766C2B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Alulírott Temesvári István (név), mint a Városi Sportegyesület Dunakeszi (szervezet) teljes jogú képviselője jelen nyomtatvány kitöltésével és aláírásával felhatalmazom Dunakeszi Város Önkormányzatát, hogy a köztünk létrejött Támogatási Szerződés megszegésével kapcsolatos követeléseit a MAGNET Bank pénzintézetnél (továbbiakban: Pénzintézet) vezetett</w:t>
      </w:r>
    </w:p>
    <w:p w14:paraId="5A206F8F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296494CC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2ACC4A99" w14:textId="1138ABA4" w:rsidR="006071AD" w:rsidRPr="006071AD" w:rsidRDefault="00D17522" w:rsidP="006071AD">
      <w:pPr>
        <w:jc w:val="both"/>
        <w:rPr>
          <w:sz w:val="22"/>
          <w:szCs w:val="22"/>
        </w:rPr>
      </w:pPr>
      <w:r>
        <w:rPr>
          <w:sz w:val="22"/>
          <w:szCs w:val="22"/>
        </w:rPr>
        <w:t>16200230-10000513</w:t>
      </w:r>
    </w:p>
    <w:p w14:paraId="7A56951D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66A368F4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számú számla, és a hozzá tartozó alszámlák terhére, eseti gyakorisággal, azonnali beszedési megbízás útján érvényesítse.</w:t>
      </w:r>
    </w:p>
    <w:p w14:paraId="25FE3661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2478E3A2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Tudomásul veszem, hogy e nyilatkozattal kiadott felhatalmazás csak Dunakeszi Város Önkormányzatav hozzájárulásával vonható vissza.</w:t>
      </w:r>
    </w:p>
    <w:p w14:paraId="4CC180C3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36759A8C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Jogosult megnevezése:</w:t>
      </w:r>
      <w:r w:rsidRPr="006071AD">
        <w:rPr>
          <w:sz w:val="22"/>
          <w:szCs w:val="22"/>
        </w:rPr>
        <w:tab/>
        <w:t>Dunakeszi Város Önkormányzata</w:t>
      </w:r>
    </w:p>
    <w:p w14:paraId="58B6C14D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Jogosult bankszámlaszáma (lebonyolítási számla):</w:t>
      </w:r>
      <w:r w:rsidRPr="006071AD">
        <w:rPr>
          <w:sz w:val="22"/>
          <w:szCs w:val="22"/>
        </w:rPr>
        <w:tab/>
        <w:t>11784009-15731247</w:t>
      </w:r>
    </w:p>
    <w:p w14:paraId="76229C02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OTP Bank Nyrt</w:t>
      </w:r>
    </w:p>
    <w:p w14:paraId="28C7EE4A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ab/>
      </w:r>
    </w:p>
    <w:p w14:paraId="190D6693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3224D924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4AAAF559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Kelt, ………..., 2020. év ………... hónap ……….. napján.</w:t>
      </w:r>
    </w:p>
    <w:p w14:paraId="1B9324CF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76F7EBFE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20256477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558BE001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ab/>
        <w:t>............................................................</w:t>
      </w:r>
    </w:p>
    <w:p w14:paraId="721D57BC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&lt;szerződő fél képviselőjének aláírása&gt;</w:t>
      </w:r>
    </w:p>
    <w:p w14:paraId="6ABBAB2D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3CA2BC22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4A183593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Záradék:</w:t>
      </w:r>
    </w:p>
    <w:p w14:paraId="1DCC1E59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3AB4FCEC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…………………………………………………………………………………..….Hitelintézet, mint a Számlatulajdonos számlavezető bankja tudomásul vesszük, hogy a Kedvezményezett Számlatulajdonossal szemben fennálló bármely követelését a számlatulajdonos számlája terhére beszedési megbízás útján érvényesítheti. Kijelentjük továbbá, hogy a fenti felhatalmazó levél alapján benyújtott beszedési megbízást mindaddig teljesítjük, ameddig annak visszavonásáról a Kedvezményezett írásbeli nyilatkozatában nem rendelkezik.</w:t>
      </w:r>
    </w:p>
    <w:p w14:paraId="4C57B33D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5B840C44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>Kelt.</w:t>
      </w:r>
      <w:r w:rsidRPr="006071AD">
        <w:rPr>
          <w:sz w:val="22"/>
          <w:szCs w:val="22"/>
        </w:rPr>
        <w:tab/>
        <w:t>………………..</w:t>
      </w:r>
      <w:r w:rsidRPr="006071AD">
        <w:rPr>
          <w:sz w:val="22"/>
          <w:szCs w:val="22"/>
        </w:rPr>
        <w:tab/>
        <w:t>(hely, idő)</w:t>
      </w:r>
    </w:p>
    <w:p w14:paraId="73D77620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2BDB9945" w14:textId="77777777" w:rsidR="006071AD" w:rsidRPr="006071AD" w:rsidRDefault="006071AD" w:rsidP="006071AD">
      <w:pPr>
        <w:jc w:val="both"/>
        <w:rPr>
          <w:sz w:val="22"/>
          <w:szCs w:val="22"/>
        </w:rPr>
      </w:pP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  <w:t xml:space="preserve">   </w:t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  <w:r w:rsidRPr="006071AD">
        <w:rPr>
          <w:sz w:val="22"/>
          <w:szCs w:val="22"/>
        </w:rPr>
        <w:tab/>
      </w:r>
    </w:p>
    <w:p w14:paraId="3B8CC3B6" w14:textId="71F5D22F" w:rsidR="006071AD" w:rsidRPr="006071AD" w:rsidRDefault="006071AD" w:rsidP="006071AD">
      <w:pPr>
        <w:jc w:val="both"/>
        <w:rPr>
          <w:sz w:val="22"/>
          <w:szCs w:val="22"/>
        </w:rPr>
      </w:pPr>
    </w:p>
    <w:p w14:paraId="223CF4A3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1781CAB0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694981A0" w14:textId="77777777" w:rsidR="006071AD" w:rsidRPr="006071AD" w:rsidRDefault="006071AD" w:rsidP="006071AD">
      <w:pPr>
        <w:jc w:val="both"/>
        <w:rPr>
          <w:sz w:val="22"/>
          <w:szCs w:val="22"/>
        </w:rPr>
      </w:pPr>
    </w:p>
    <w:p w14:paraId="1F1C6B48" w14:textId="0C809ACB" w:rsidR="006071AD" w:rsidRPr="006071AD" w:rsidRDefault="006071AD" w:rsidP="00D17522">
      <w:pPr>
        <w:ind w:left="2832" w:firstLine="708"/>
        <w:jc w:val="both"/>
        <w:rPr>
          <w:sz w:val="22"/>
          <w:szCs w:val="22"/>
        </w:rPr>
      </w:pPr>
      <w:r w:rsidRPr="006071AD">
        <w:rPr>
          <w:sz w:val="22"/>
          <w:szCs w:val="22"/>
        </w:rPr>
        <w:t>..............................................................</w:t>
      </w:r>
    </w:p>
    <w:p w14:paraId="204C67B9" w14:textId="73721D1E" w:rsidR="006071AD" w:rsidRPr="006071AD" w:rsidRDefault="00D17522" w:rsidP="00D17522">
      <w:pPr>
        <w:ind w:left="2832" w:firstLine="708"/>
        <w:jc w:val="both"/>
        <w:rPr>
          <w:sz w:val="22"/>
          <w:szCs w:val="22"/>
        </w:rPr>
      </w:pPr>
      <w:r>
        <w:rPr>
          <w:sz w:val="22"/>
          <w:szCs w:val="22"/>
        </w:rPr>
        <w:t>pénzintézet cégszerű aláírása</w:t>
      </w:r>
    </w:p>
    <w:p w14:paraId="23E969AA" w14:textId="77777777" w:rsidR="006071AD" w:rsidRPr="0022747E" w:rsidRDefault="006071AD" w:rsidP="001F2F21">
      <w:pPr>
        <w:jc w:val="both"/>
        <w:rPr>
          <w:sz w:val="22"/>
          <w:szCs w:val="22"/>
        </w:rPr>
      </w:pPr>
    </w:p>
    <w:sectPr w:rsidR="006071AD" w:rsidRPr="0022747E" w:rsidSect="0074166D"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D47B3" w14:textId="77777777" w:rsidR="00B16201" w:rsidRDefault="00B16201">
      <w:r>
        <w:separator/>
      </w:r>
    </w:p>
  </w:endnote>
  <w:endnote w:type="continuationSeparator" w:id="0">
    <w:p w14:paraId="5A3746EB" w14:textId="77777777" w:rsidR="00B16201" w:rsidRDefault="00B1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AB112" w14:textId="0FD4081D" w:rsidR="00B236C7" w:rsidRDefault="00B236C7" w:rsidP="008B03C9">
    <w:pPr>
      <w:pStyle w:val="llb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27F44">
      <w:rPr>
        <w:rStyle w:val="Oldalszm"/>
        <w:noProof/>
      </w:rPr>
      <w:t>1</w:t>
    </w:r>
    <w:r>
      <w:rPr>
        <w:rStyle w:val="Oldalszm"/>
      </w:rPr>
      <w:fldChar w:fldCharType="end"/>
    </w:r>
  </w:p>
  <w:p w14:paraId="4427FE51" w14:textId="77777777" w:rsidR="00B236C7" w:rsidRDefault="00B236C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9C6DA" w14:textId="77777777" w:rsidR="00B16201" w:rsidRDefault="00B16201">
      <w:r>
        <w:separator/>
      </w:r>
    </w:p>
  </w:footnote>
  <w:footnote w:type="continuationSeparator" w:id="0">
    <w:p w14:paraId="3FEE3030" w14:textId="77777777" w:rsidR="00B16201" w:rsidRDefault="00B16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/>
        <w:iCs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)"/>
      <w:lvlJc w:val="left"/>
      <w:pPr>
        <w:tabs>
          <w:tab w:val="num" w:pos="0"/>
        </w:tabs>
        <w:ind w:left="780" w:hanging="42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2C24DD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)"/>
      <w:lvlJc w:val="left"/>
      <w:pPr>
        <w:tabs>
          <w:tab w:val="num" w:pos="0"/>
        </w:tabs>
        <w:ind w:left="1860" w:hanging="420"/>
      </w:pPr>
    </w:lvl>
  </w:abstractNum>
  <w:abstractNum w:abstractNumId="1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)"/>
      <w:lvlJc w:val="left"/>
      <w:pPr>
        <w:tabs>
          <w:tab w:val="num" w:pos="0"/>
        </w:tabs>
        <w:ind w:left="780" w:hanging="42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/>
        <w:iCs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4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0E451643"/>
    <w:multiLevelType w:val="hybridMultilevel"/>
    <w:tmpl w:val="0CFC656A"/>
    <w:lvl w:ilvl="0" w:tplc="040E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3E704C"/>
    <w:multiLevelType w:val="hybridMultilevel"/>
    <w:tmpl w:val="FD9AC71E"/>
    <w:lvl w:ilvl="0" w:tplc="767C0D1A">
      <w:start w:val="1"/>
      <w:numFmt w:val="decimal"/>
      <w:lvlText w:val="%1."/>
      <w:lvlJc w:val="left"/>
      <w:pPr>
        <w:ind w:left="7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520" w:hanging="360"/>
      </w:pPr>
    </w:lvl>
    <w:lvl w:ilvl="2" w:tplc="040E001B" w:tentative="1">
      <w:start w:val="1"/>
      <w:numFmt w:val="lowerRoman"/>
      <w:lvlText w:val="%3."/>
      <w:lvlJc w:val="right"/>
      <w:pPr>
        <w:ind w:left="9240" w:hanging="180"/>
      </w:pPr>
    </w:lvl>
    <w:lvl w:ilvl="3" w:tplc="040E000F" w:tentative="1">
      <w:start w:val="1"/>
      <w:numFmt w:val="decimal"/>
      <w:lvlText w:val="%4."/>
      <w:lvlJc w:val="left"/>
      <w:pPr>
        <w:ind w:left="9960" w:hanging="360"/>
      </w:pPr>
    </w:lvl>
    <w:lvl w:ilvl="4" w:tplc="040E0019" w:tentative="1">
      <w:start w:val="1"/>
      <w:numFmt w:val="lowerLetter"/>
      <w:lvlText w:val="%5."/>
      <w:lvlJc w:val="left"/>
      <w:pPr>
        <w:ind w:left="10680" w:hanging="360"/>
      </w:pPr>
    </w:lvl>
    <w:lvl w:ilvl="5" w:tplc="040E001B" w:tentative="1">
      <w:start w:val="1"/>
      <w:numFmt w:val="lowerRoman"/>
      <w:lvlText w:val="%6."/>
      <w:lvlJc w:val="right"/>
      <w:pPr>
        <w:ind w:left="11400" w:hanging="180"/>
      </w:pPr>
    </w:lvl>
    <w:lvl w:ilvl="6" w:tplc="040E000F" w:tentative="1">
      <w:start w:val="1"/>
      <w:numFmt w:val="decimal"/>
      <w:lvlText w:val="%7."/>
      <w:lvlJc w:val="left"/>
      <w:pPr>
        <w:ind w:left="12120" w:hanging="360"/>
      </w:pPr>
    </w:lvl>
    <w:lvl w:ilvl="7" w:tplc="040E0019" w:tentative="1">
      <w:start w:val="1"/>
      <w:numFmt w:val="lowerLetter"/>
      <w:lvlText w:val="%8."/>
      <w:lvlJc w:val="left"/>
      <w:pPr>
        <w:ind w:left="12840" w:hanging="360"/>
      </w:pPr>
    </w:lvl>
    <w:lvl w:ilvl="8" w:tplc="040E001B" w:tentative="1">
      <w:start w:val="1"/>
      <w:numFmt w:val="lowerRoman"/>
      <w:lvlText w:val="%9."/>
      <w:lvlJc w:val="right"/>
      <w:pPr>
        <w:ind w:left="13560" w:hanging="180"/>
      </w:pPr>
    </w:lvl>
  </w:abstractNum>
  <w:abstractNum w:abstractNumId="20" w15:restartNumberingAfterBreak="0">
    <w:nsid w:val="18EA731E"/>
    <w:multiLevelType w:val="hybridMultilevel"/>
    <w:tmpl w:val="34840E72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920135"/>
    <w:multiLevelType w:val="hybridMultilevel"/>
    <w:tmpl w:val="ECD89D68"/>
    <w:lvl w:ilvl="0" w:tplc="040E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5864724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78431A5"/>
    <w:multiLevelType w:val="hybridMultilevel"/>
    <w:tmpl w:val="ABC65AE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3D952EB"/>
    <w:multiLevelType w:val="hybridMultilevel"/>
    <w:tmpl w:val="E86AD144"/>
    <w:lvl w:ilvl="0" w:tplc="EA403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347107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013A1D"/>
    <w:multiLevelType w:val="hybridMultilevel"/>
    <w:tmpl w:val="7840A93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E43710B"/>
    <w:multiLevelType w:val="hybridMultilevel"/>
    <w:tmpl w:val="B40840E6"/>
    <w:lvl w:ilvl="0" w:tplc="064AAC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9BBE5B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F0AE0"/>
    <w:multiLevelType w:val="hybridMultilevel"/>
    <w:tmpl w:val="BE266F70"/>
    <w:lvl w:ilvl="0" w:tplc="64E07834">
      <w:start w:val="1"/>
      <w:numFmt w:val="decimal"/>
      <w:lvlText w:val="%1."/>
      <w:lvlJc w:val="left"/>
      <w:pPr>
        <w:ind w:left="7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160" w:hanging="360"/>
      </w:pPr>
    </w:lvl>
    <w:lvl w:ilvl="2" w:tplc="040E001B" w:tentative="1">
      <w:start w:val="1"/>
      <w:numFmt w:val="lowerRoman"/>
      <w:lvlText w:val="%3."/>
      <w:lvlJc w:val="right"/>
      <w:pPr>
        <w:ind w:left="8880" w:hanging="180"/>
      </w:pPr>
    </w:lvl>
    <w:lvl w:ilvl="3" w:tplc="040E000F" w:tentative="1">
      <w:start w:val="1"/>
      <w:numFmt w:val="decimal"/>
      <w:lvlText w:val="%4."/>
      <w:lvlJc w:val="left"/>
      <w:pPr>
        <w:ind w:left="9600" w:hanging="360"/>
      </w:pPr>
    </w:lvl>
    <w:lvl w:ilvl="4" w:tplc="040E0019" w:tentative="1">
      <w:start w:val="1"/>
      <w:numFmt w:val="lowerLetter"/>
      <w:lvlText w:val="%5."/>
      <w:lvlJc w:val="left"/>
      <w:pPr>
        <w:ind w:left="10320" w:hanging="360"/>
      </w:pPr>
    </w:lvl>
    <w:lvl w:ilvl="5" w:tplc="040E001B" w:tentative="1">
      <w:start w:val="1"/>
      <w:numFmt w:val="lowerRoman"/>
      <w:lvlText w:val="%6."/>
      <w:lvlJc w:val="right"/>
      <w:pPr>
        <w:ind w:left="11040" w:hanging="180"/>
      </w:pPr>
    </w:lvl>
    <w:lvl w:ilvl="6" w:tplc="040E000F" w:tentative="1">
      <w:start w:val="1"/>
      <w:numFmt w:val="decimal"/>
      <w:lvlText w:val="%7."/>
      <w:lvlJc w:val="left"/>
      <w:pPr>
        <w:ind w:left="11760" w:hanging="360"/>
      </w:pPr>
    </w:lvl>
    <w:lvl w:ilvl="7" w:tplc="040E0019" w:tentative="1">
      <w:start w:val="1"/>
      <w:numFmt w:val="lowerLetter"/>
      <w:lvlText w:val="%8."/>
      <w:lvlJc w:val="left"/>
      <w:pPr>
        <w:ind w:left="12480" w:hanging="360"/>
      </w:pPr>
    </w:lvl>
    <w:lvl w:ilvl="8" w:tplc="040E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29" w15:restartNumberingAfterBreak="0">
    <w:nsid w:val="6B1D1232"/>
    <w:multiLevelType w:val="multilevel"/>
    <w:tmpl w:val="DB98F330"/>
    <w:lvl w:ilvl="0">
      <w:start w:val="1"/>
      <w:numFmt w:val="decimal"/>
      <w:pStyle w:val="Level1"/>
      <w:lvlText w:val="%1"/>
      <w:lvlJc w:val="left"/>
      <w:pPr>
        <w:tabs>
          <w:tab w:val="num" w:pos="3267"/>
        </w:tabs>
        <w:ind w:left="3267" w:hanging="567"/>
      </w:pPr>
      <w:rPr>
        <w:b/>
        <w:bCs/>
        <w:i w:val="0"/>
        <w:iCs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520"/>
        </w:tabs>
        <w:ind w:left="7520" w:hanging="680"/>
      </w:pPr>
      <w:rPr>
        <w:b/>
        <w:bCs/>
        <w:i w:val="0"/>
        <w:iCs w:val="0"/>
        <w:sz w:val="21"/>
        <w:szCs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934"/>
        </w:tabs>
        <w:ind w:left="4934" w:hanging="794"/>
      </w:pPr>
      <w:rPr>
        <w:b/>
        <w:bCs/>
        <w:i w:val="0"/>
        <w:iCs w:val="0"/>
        <w:sz w:val="17"/>
        <w:szCs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5422"/>
        </w:tabs>
        <w:ind w:left="5422" w:hanging="681"/>
      </w:pPr>
    </w:lvl>
    <w:lvl w:ilvl="4">
      <w:start w:val="1"/>
      <w:numFmt w:val="lowerLetter"/>
      <w:pStyle w:val="Level5"/>
      <w:lvlText w:val="(%5)"/>
      <w:lvlJc w:val="left"/>
      <w:pPr>
        <w:tabs>
          <w:tab w:val="num" w:pos="5989"/>
        </w:tabs>
        <w:ind w:left="5989" w:hanging="567"/>
      </w:pPr>
    </w:lvl>
    <w:lvl w:ilvl="5">
      <w:start w:val="1"/>
      <w:numFmt w:val="upperRoman"/>
      <w:pStyle w:val="Level6"/>
      <w:lvlText w:val="(%6)"/>
      <w:lvlJc w:val="left"/>
      <w:pPr>
        <w:tabs>
          <w:tab w:val="num" w:pos="6669"/>
        </w:tabs>
        <w:ind w:left="6669" w:hanging="680"/>
      </w:pPr>
    </w:lvl>
    <w:lvl w:ilvl="6">
      <w:start w:val="1"/>
      <w:numFmt w:val="none"/>
      <w:pStyle w:val="Level7"/>
      <w:lvlText w:val=""/>
      <w:lvlJc w:val="left"/>
      <w:pPr>
        <w:tabs>
          <w:tab w:val="num" w:pos="6669"/>
        </w:tabs>
        <w:ind w:left="6669" w:hanging="680"/>
      </w:pPr>
    </w:lvl>
    <w:lvl w:ilvl="7">
      <w:start w:val="1"/>
      <w:numFmt w:val="none"/>
      <w:pStyle w:val="Level8"/>
      <w:lvlText w:val=""/>
      <w:lvlJc w:val="left"/>
      <w:pPr>
        <w:tabs>
          <w:tab w:val="num" w:pos="6669"/>
        </w:tabs>
        <w:ind w:left="6669" w:hanging="680"/>
      </w:pPr>
    </w:lvl>
    <w:lvl w:ilvl="8">
      <w:start w:val="1"/>
      <w:numFmt w:val="none"/>
      <w:pStyle w:val="Level9"/>
      <w:lvlText w:val=""/>
      <w:lvlJc w:val="left"/>
      <w:pPr>
        <w:tabs>
          <w:tab w:val="num" w:pos="6669"/>
        </w:tabs>
        <w:ind w:left="6669" w:hanging="680"/>
      </w:pPr>
    </w:lvl>
  </w:abstractNum>
  <w:abstractNum w:abstractNumId="30" w15:restartNumberingAfterBreak="0">
    <w:nsid w:val="6B961BC4"/>
    <w:multiLevelType w:val="hybridMultilevel"/>
    <w:tmpl w:val="C41E54AA"/>
    <w:lvl w:ilvl="0" w:tplc="040E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80F2CA1"/>
    <w:multiLevelType w:val="hybridMultilevel"/>
    <w:tmpl w:val="F26CD084"/>
    <w:lvl w:ilvl="0" w:tplc="FE0E13F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858" w:hanging="360"/>
      </w:pPr>
    </w:lvl>
    <w:lvl w:ilvl="2" w:tplc="040E001B">
      <w:start w:val="1"/>
      <w:numFmt w:val="lowerRoman"/>
      <w:lvlText w:val="%3."/>
      <w:lvlJc w:val="right"/>
      <w:pPr>
        <w:ind w:left="3578" w:hanging="180"/>
      </w:pPr>
    </w:lvl>
    <w:lvl w:ilvl="3" w:tplc="040E000F">
      <w:start w:val="1"/>
      <w:numFmt w:val="decimal"/>
      <w:lvlText w:val="%4."/>
      <w:lvlJc w:val="left"/>
      <w:pPr>
        <w:ind w:left="4298" w:hanging="360"/>
      </w:pPr>
    </w:lvl>
    <w:lvl w:ilvl="4" w:tplc="040E0019">
      <w:start w:val="1"/>
      <w:numFmt w:val="lowerLetter"/>
      <w:lvlText w:val="%5."/>
      <w:lvlJc w:val="left"/>
      <w:pPr>
        <w:ind w:left="5018" w:hanging="360"/>
      </w:pPr>
    </w:lvl>
    <w:lvl w:ilvl="5" w:tplc="040E001B">
      <w:start w:val="1"/>
      <w:numFmt w:val="lowerRoman"/>
      <w:lvlText w:val="%6."/>
      <w:lvlJc w:val="right"/>
      <w:pPr>
        <w:ind w:left="5738" w:hanging="180"/>
      </w:pPr>
    </w:lvl>
    <w:lvl w:ilvl="6" w:tplc="040E000F">
      <w:start w:val="1"/>
      <w:numFmt w:val="decimal"/>
      <w:lvlText w:val="%7."/>
      <w:lvlJc w:val="left"/>
      <w:pPr>
        <w:ind w:left="6458" w:hanging="360"/>
      </w:pPr>
    </w:lvl>
    <w:lvl w:ilvl="7" w:tplc="040E0019">
      <w:start w:val="1"/>
      <w:numFmt w:val="lowerLetter"/>
      <w:lvlText w:val="%8."/>
      <w:lvlJc w:val="left"/>
      <w:pPr>
        <w:ind w:left="7178" w:hanging="360"/>
      </w:pPr>
    </w:lvl>
    <w:lvl w:ilvl="8" w:tplc="040E001B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15"/>
  </w:num>
  <w:num w:numId="6">
    <w:abstractNumId w:val="31"/>
  </w:num>
  <w:num w:numId="7">
    <w:abstractNumId w:val="1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0"/>
  </w:num>
  <w:num w:numId="13">
    <w:abstractNumId w:val="14"/>
  </w:num>
  <w:num w:numId="14">
    <w:abstractNumId w:val="3"/>
  </w:num>
  <w:num w:numId="15">
    <w:abstractNumId w:val="16"/>
  </w:num>
  <w:num w:numId="16">
    <w:abstractNumId w:val="6"/>
  </w:num>
  <w:num w:numId="17">
    <w:abstractNumId w:val="8"/>
  </w:num>
  <w:num w:numId="18">
    <w:abstractNumId w:val="9"/>
  </w:num>
  <w:num w:numId="19">
    <w:abstractNumId w:val="13"/>
  </w:num>
  <w:num w:numId="20">
    <w:abstractNumId w:val="11"/>
  </w:num>
  <w:num w:numId="21">
    <w:abstractNumId w:val="25"/>
  </w:num>
  <w:num w:numId="22">
    <w:abstractNumId w:val="30"/>
  </w:num>
  <w:num w:numId="23">
    <w:abstractNumId w:val="20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8"/>
  </w:num>
  <w:num w:numId="27">
    <w:abstractNumId w:val="24"/>
  </w:num>
  <w:num w:numId="28">
    <w:abstractNumId w:val="21"/>
  </w:num>
  <w:num w:numId="29">
    <w:abstractNumId w:val="23"/>
  </w:num>
  <w:num w:numId="30">
    <w:abstractNumId w:val="22"/>
  </w:num>
  <w:num w:numId="31">
    <w:abstractNumId w:val="27"/>
  </w:num>
  <w:num w:numId="32">
    <w:abstractNumId w:val="2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21"/>
    <w:rsid w:val="000052DA"/>
    <w:rsid w:val="00006BC5"/>
    <w:rsid w:val="00016B53"/>
    <w:rsid w:val="00031F62"/>
    <w:rsid w:val="00032FE8"/>
    <w:rsid w:val="00033879"/>
    <w:rsid w:val="00035D48"/>
    <w:rsid w:val="00036F8E"/>
    <w:rsid w:val="0005070C"/>
    <w:rsid w:val="000618CC"/>
    <w:rsid w:val="000644B1"/>
    <w:rsid w:val="0007099C"/>
    <w:rsid w:val="00080F00"/>
    <w:rsid w:val="0009159A"/>
    <w:rsid w:val="000C028A"/>
    <w:rsid w:val="000C0AAC"/>
    <w:rsid w:val="000C70CF"/>
    <w:rsid w:val="000E2A91"/>
    <w:rsid w:val="000E3555"/>
    <w:rsid w:val="000F15A1"/>
    <w:rsid w:val="0010069C"/>
    <w:rsid w:val="001041CF"/>
    <w:rsid w:val="0011226E"/>
    <w:rsid w:val="00125046"/>
    <w:rsid w:val="001260E9"/>
    <w:rsid w:val="00135879"/>
    <w:rsid w:val="00137332"/>
    <w:rsid w:val="00145C21"/>
    <w:rsid w:val="00150B1D"/>
    <w:rsid w:val="00162578"/>
    <w:rsid w:val="001631E8"/>
    <w:rsid w:val="00166530"/>
    <w:rsid w:val="00171797"/>
    <w:rsid w:val="00171982"/>
    <w:rsid w:val="001721F3"/>
    <w:rsid w:val="00173773"/>
    <w:rsid w:val="00175A10"/>
    <w:rsid w:val="00176F9D"/>
    <w:rsid w:val="001B1E30"/>
    <w:rsid w:val="001B3C3E"/>
    <w:rsid w:val="001C3BBE"/>
    <w:rsid w:val="001D00B5"/>
    <w:rsid w:val="001D07F5"/>
    <w:rsid w:val="001E6510"/>
    <w:rsid w:val="001F2F21"/>
    <w:rsid w:val="001F3C66"/>
    <w:rsid w:val="002171C9"/>
    <w:rsid w:val="0022747E"/>
    <w:rsid w:val="002301FB"/>
    <w:rsid w:val="002325DB"/>
    <w:rsid w:val="002372B9"/>
    <w:rsid w:val="0025149C"/>
    <w:rsid w:val="00257617"/>
    <w:rsid w:val="00257B30"/>
    <w:rsid w:val="00261C72"/>
    <w:rsid w:val="00263F26"/>
    <w:rsid w:val="00273918"/>
    <w:rsid w:val="00282AF7"/>
    <w:rsid w:val="00283893"/>
    <w:rsid w:val="00292996"/>
    <w:rsid w:val="002A6798"/>
    <w:rsid w:val="002C7883"/>
    <w:rsid w:val="002E2679"/>
    <w:rsid w:val="002E3A85"/>
    <w:rsid w:val="002F045B"/>
    <w:rsid w:val="002F4254"/>
    <w:rsid w:val="002F5DD2"/>
    <w:rsid w:val="00305D8F"/>
    <w:rsid w:val="00307E4A"/>
    <w:rsid w:val="00320BEC"/>
    <w:rsid w:val="0032316A"/>
    <w:rsid w:val="00332D4C"/>
    <w:rsid w:val="00341A78"/>
    <w:rsid w:val="003432C7"/>
    <w:rsid w:val="003776E4"/>
    <w:rsid w:val="0038304F"/>
    <w:rsid w:val="00386EB1"/>
    <w:rsid w:val="003901DB"/>
    <w:rsid w:val="00395C73"/>
    <w:rsid w:val="00396E9E"/>
    <w:rsid w:val="00397221"/>
    <w:rsid w:val="003A2200"/>
    <w:rsid w:val="003B0420"/>
    <w:rsid w:val="003B3C05"/>
    <w:rsid w:val="003C14DC"/>
    <w:rsid w:val="003C3F16"/>
    <w:rsid w:val="003E17A7"/>
    <w:rsid w:val="003E7E56"/>
    <w:rsid w:val="003F18F5"/>
    <w:rsid w:val="00400089"/>
    <w:rsid w:val="00410AC6"/>
    <w:rsid w:val="00417E35"/>
    <w:rsid w:val="00432A14"/>
    <w:rsid w:val="00434B6E"/>
    <w:rsid w:val="00441D05"/>
    <w:rsid w:val="004458F0"/>
    <w:rsid w:val="00447CF8"/>
    <w:rsid w:val="004635CD"/>
    <w:rsid w:val="00466AFB"/>
    <w:rsid w:val="0047149C"/>
    <w:rsid w:val="00473C0B"/>
    <w:rsid w:val="0048275E"/>
    <w:rsid w:val="00487C6C"/>
    <w:rsid w:val="00490361"/>
    <w:rsid w:val="00496638"/>
    <w:rsid w:val="004B0756"/>
    <w:rsid w:val="004B5820"/>
    <w:rsid w:val="004B5C2D"/>
    <w:rsid w:val="004C24B5"/>
    <w:rsid w:val="004D3E51"/>
    <w:rsid w:val="004E1E26"/>
    <w:rsid w:val="004F49FD"/>
    <w:rsid w:val="005051C5"/>
    <w:rsid w:val="00507120"/>
    <w:rsid w:val="00516271"/>
    <w:rsid w:val="00532617"/>
    <w:rsid w:val="00555024"/>
    <w:rsid w:val="005645E6"/>
    <w:rsid w:val="00577070"/>
    <w:rsid w:val="005C08AB"/>
    <w:rsid w:val="005C08D9"/>
    <w:rsid w:val="005C4B7F"/>
    <w:rsid w:val="005C4E5A"/>
    <w:rsid w:val="005D0541"/>
    <w:rsid w:val="005E1BBE"/>
    <w:rsid w:val="006071AD"/>
    <w:rsid w:val="006130C1"/>
    <w:rsid w:val="00627E05"/>
    <w:rsid w:val="0063476A"/>
    <w:rsid w:val="00640083"/>
    <w:rsid w:val="006431C2"/>
    <w:rsid w:val="00647E2A"/>
    <w:rsid w:val="00652F3B"/>
    <w:rsid w:val="00677BF0"/>
    <w:rsid w:val="00683E2A"/>
    <w:rsid w:val="0068511A"/>
    <w:rsid w:val="0068783E"/>
    <w:rsid w:val="00691DFF"/>
    <w:rsid w:val="0069736B"/>
    <w:rsid w:val="006B15DF"/>
    <w:rsid w:val="006C13E4"/>
    <w:rsid w:val="006C1ACE"/>
    <w:rsid w:val="007046BE"/>
    <w:rsid w:val="007066C7"/>
    <w:rsid w:val="00710295"/>
    <w:rsid w:val="007115B7"/>
    <w:rsid w:val="00713DB2"/>
    <w:rsid w:val="007145BA"/>
    <w:rsid w:val="00715EC3"/>
    <w:rsid w:val="00721EAC"/>
    <w:rsid w:val="0072322E"/>
    <w:rsid w:val="00730AF3"/>
    <w:rsid w:val="007323E9"/>
    <w:rsid w:val="00732FFF"/>
    <w:rsid w:val="0074166D"/>
    <w:rsid w:val="00741C47"/>
    <w:rsid w:val="00750B71"/>
    <w:rsid w:val="0075446F"/>
    <w:rsid w:val="00756408"/>
    <w:rsid w:val="00763221"/>
    <w:rsid w:val="00771D28"/>
    <w:rsid w:val="00773ABE"/>
    <w:rsid w:val="00780824"/>
    <w:rsid w:val="007862CF"/>
    <w:rsid w:val="00791A66"/>
    <w:rsid w:val="007B23B1"/>
    <w:rsid w:val="007B3CAE"/>
    <w:rsid w:val="007D0424"/>
    <w:rsid w:val="007F291B"/>
    <w:rsid w:val="00800101"/>
    <w:rsid w:val="008001A8"/>
    <w:rsid w:val="00811466"/>
    <w:rsid w:val="00826206"/>
    <w:rsid w:val="008337F0"/>
    <w:rsid w:val="00840065"/>
    <w:rsid w:val="00850B18"/>
    <w:rsid w:val="00857008"/>
    <w:rsid w:val="00871B44"/>
    <w:rsid w:val="008770E7"/>
    <w:rsid w:val="00884A1C"/>
    <w:rsid w:val="008852DB"/>
    <w:rsid w:val="0088718A"/>
    <w:rsid w:val="008A1AD7"/>
    <w:rsid w:val="008B03C9"/>
    <w:rsid w:val="008D299E"/>
    <w:rsid w:val="008D58F9"/>
    <w:rsid w:val="008E4E65"/>
    <w:rsid w:val="008E61DD"/>
    <w:rsid w:val="008E6B7D"/>
    <w:rsid w:val="008F5400"/>
    <w:rsid w:val="008F70EA"/>
    <w:rsid w:val="00914131"/>
    <w:rsid w:val="00915B48"/>
    <w:rsid w:val="0094725E"/>
    <w:rsid w:val="00953F4C"/>
    <w:rsid w:val="00954F22"/>
    <w:rsid w:val="009613EC"/>
    <w:rsid w:val="00974B89"/>
    <w:rsid w:val="0097557E"/>
    <w:rsid w:val="009766F5"/>
    <w:rsid w:val="00976F82"/>
    <w:rsid w:val="00982953"/>
    <w:rsid w:val="009A3D4C"/>
    <w:rsid w:val="009B4E86"/>
    <w:rsid w:val="009F2BC1"/>
    <w:rsid w:val="00A109C1"/>
    <w:rsid w:val="00A1120C"/>
    <w:rsid w:val="00A21696"/>
    <w:rsid w:val="00A225B4"/>
    <w:rsid w:val="00A27F44"/>
    <w:rsid w:val="00A33396"/>
    <w:rsid w:val="00A37263"/>
    <w:rsid w:val="00A62FC5"/>
    <w:rsid w:val="00A63123"/>
    <w:rsid w:val="00A80666"/>
    <w:rsid w:val="00A9206C"/>
    <w:rsid w:val="00AB5389"/>
    <w:rsid w:val="00AC4B42"/>
    <w:rsid w:val="00AC51CD"/>
    <w:rsid w:val="00AD04DF"/>
    <w:rsid w:val="00AD1329"/>
    <w:rsid w:val="00AD17A9"/>
    <w:rsid w:val="00AD2003"/>
    <w:rsid w:val="00AE59E6"/>
    <w:rsid w:val="00B112C5"/>
    <w:rsid w:val="00B16105"/>
    <w:rsid w:val="00B16201"/>
    <w:rsid w:val="00B20B48"/>
    <w:rsid w:val="00B20D0D"/>
    <w:rsid w:val="00B236C7"/>
    <w:rsid w:val="00B30C4B"/>
    <w:rsid w:val="00B324CB"/>
    <w:rsid w:val="00B34BD0"/>
    <w:rsid w:val="00B44E4A"/>
    <w:rsid w:val="00B512E3"/>
    <w:rsid w:val="00B52715"/>
    <w:rsid w:val="00B52DEA"/>
    <w:rsid w:val="00B53E03"/>
    <w:rsid w:val="00B62F9D"/>
    <w:rsid w:val="00B65F9F"/>
    <w:rsid w:val="00B67CC0"/>
    <w:rsid w:val="00B71168"/>
    <w:rsid w:val="00B75AE8"/>
    <w:rsid w:val="00B81941"/>
    <w:rsid w:val="00B82BE3"/>
    <w:rsid w:val="00B85399"/>
    <w:rsid w:val="00B91F87"/>
    <w:rsid w:val="00BA5E48"/>
    <w:rsid w:val="00BE59AE"/>
    <w:rsid w:val="00BF0812"/>
    <w:rsid w:val="00C009FD"/>
    <w:rsid w:val="00C02177"/>
    <w:rsid w:val="00C31112"/>
    <w:rsid w:val="00C318E0"/>
    <w:rsid w:val="00C36DE6"/>
    <w:rsid w:val="00C41D87"/>
    <w:rsid w:val="00C46645"/>
    <w:rsid w:val="00C80589"/>
    <w:rsid w:val="00CA080D"/>
    <w:rsid w:val="00CA24BD"/>
    <w:rsid w:val="00CA5449"/>
    <w:rsid w:val="00CC601E"/>
    <w:rsid w:val="00CC7DF6"/>
    <w:rsid w:val="00CF6778"/>
    <w:rsid w:val="00CF6BE5"/>
    <w:rsid w:val="00CF7276"/>
    <w:rsid w:val="00D03923"/>
    <w:rsid w:val="00D04F49"/>
    <w:rsid w:val="00D06059"/>
    <w:rsid w:val="00D17522"/>
    <w:rsid w:val="00D32FE0"/>
    <w:rsid w:val="00D572C0"/>
    <w:rsid w:val="00D63B23"/>
    <w:rsid w:val="00D75FC9"/>
    <w:rsid w:val="00D846E4"/>
    <w:rsid w:val="00D95A30"/>
    <w:rsid w:val="00D96993"/>
    <w:rsid w:val="00DA30F6"/>
    <w:rsid w:val="00DB3B66"/>
    <w:rsid w:val="00DD1E0F"/>
    <w:rsid w:val="00DD49DA"/>
    <w:rsid w:val="00DD735B"/>
    <w:rsid w:val="00DE27E1"/>
    <w:rsid w:val="00DE369C"/>
    <w:rsid w:val="00DE78FF"/>
    <w:rsid w:val="00E02F18"/>
    <w:rsid w:val="00E06E2B"/>
    <w:rsid w:val="00E10EA6"/>
    <w:rsid w:val="00E27418"/>
    <w:rsid w:val="00E2774B"/>
    <w:rsid w:val="00E30899"/>
    <w:rsid w:val="00E4020F"/>
    <w:rsid w:val="00E52652"/>
    <w:rsid w:val="00E55683"/>
    <w:rsid w:val="00E65820"/>
    <w:rsid w:val="00EC0D37"/>
    <w:rsid w:val="00EC5953"/>
    <w:rsid w:val="00EE28FA"/>
    <w:rsid w:val="00F00158"/>
    <w:rsid w:val="00F01ED4"/>
    <w:rsid w:val="00F21DD0"/>
    <w:rsid w:val="00F23AD7"/>
    <w:rsid w:val="00F3501A"/>
    <w:rsid w:val="00F3607E"/>
    <w:rsid w:val="00F40C77"/>
    <w:rsid w:val="00F40D92"/>
    <w:rsid w:val="00F4119C"/>
    <w:rsid w:val="00F82D98"/>
    <w:rsid w:val="00F834F4"/>
    <w:rsid w:val="00F854A5"/>
    <w:rsid w:val="00F87A57"/>
    <w:rsid w:val="00F945EB"/>
    <w:rsid w:val="00F95C0D"/>
    <w:rsid w:val="00F97F7D"/>
    <w:rsid w:val="00FB08FF"/>
    <w:rsid w:val="00FC53A0"/>
    <w:rsid w:val="00FD0BEA"/>
    <w:rsid w:val="00FE1A17"/>
    <w:rsid w:val="00FE4FA9"/>
    <w:rsid w:val="00FE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B18ECF"/>
  <w15:docId w15:val="{01BD3395-22CA-4E51-9D69-3CFCA480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F2F21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Cmsor2">
    <w:name w:val="heading 2"/>
    <w:basedOn w:val="Norml"/>
    <w:next w:val="Norml"/>
    <w:link w:val="Cmsor2Char"/>
    <w:uiPriority w:val="99"/>
    <w:qFormat/>
    <w:rsid w:val="001F2F21"/>
    <w:pPr>
      <w:keepNext/>
      <w:keepLines/>
      <w:spacing w:before="4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Cmsor5">
    <w:name w:val="heading 5"/>
    <w:basedOn w:val="Norml"/>
    <w:next w:val="Norml"/>
    <w:link w:val="Cmsor5Char"/>
    <w:uiPriority w:val="99"/>
    <w:qFormat/>
    <w:rsid w:val="001F2F21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F2F21"/>
    <w:rPr>
      <w:rFonts w:ascii="Calibri Light" w:hAnsi="Calibri Light" w:cs="Calibri Light"/>
      <w:color w:val="2E74B5"/>
      <w:sz w:val="26"/>
      <w:szCs w:val="26"/>
      <w:lang w:eastAsia="zh-CN"/>
    </w:rPr>
  </w:style>
  <w:style w:type="character" w:customStyle="1" w:styleId="Cmsor5Char">
    <w:name w:val="Címsor 5 Char"/>
    <w:basedOn w:val="Bekezdsalapbettpusa"/>
    <w:link w:val="Cmsor5"/>
    <w:uiPriority w:val="99"/>
    <w:locked/>
    <w:rsid w:val="001F2F2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Szvegtrzs">
    <w:name w:val="Body Text"/>
    <w:basedOn w:val="Norml"/>
    <w:link w:val="SzvegtrzsChar"/>
    <w:uiPriority w:val="99"/>
    <w:rsid w:val="001F2F21"/>
    <w:rPr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1F2F21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Level1">
    <w:name w:val="Level 1"/>
    <w:basedOn w:val="Norml"/>
    <w:next w:val="Norml"/>
    <w:uiPriority w:val="99"/>
    <w:rsid w:val="001F2F21"/>
    <w:pPr>
      <w:keepNext/>
      <w:numPr>
        <w:numId w:val="2"/>
      </w:numPr>
      <w:suppressAutoHyphens w:val="0"/>
      <w:spacing w:before="280" w:after="140" w:line="288" w:lineRule="auto"/>
      <w:jc w:val="both"/>
      <w:outlineLvl w:val="0"/>
    </w:pPr>
    <w:rPr>
      <w:rFonts w:ascii="Arial" w:hAnsi="Arial" w:cs="Arial"/>
      <w:b/>
      <w:bCs/>
      <w:kern w:val="20"/>
      <w:sz w:val="22"/>
      <w:szCs w:val="22"/>
      <w:lang w:eastAsia="en-US"/>
    </w:rPr>
  </w:style>
  <w:style w:type="paragraph" w:customStyle="1" w:styleId="Level2">
    <w:name w:val="Level 2"/>
    <w:basedOn w:val="Norml"/>
    <w:uiPriority w:val="99"/>
    <w:rsid w:val="001F2F21"/>
    <w:pPr>
      <w:numPr>
        <w:ilvl w:val="1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3">
    <w:name w:val="Level 3"/>
    <w:basedOn w:val="Norml"/>
    <w:uiPriority w:val="99"/>
    <w:rsid w:val="001F2F21"/>
    <w:pPr>
      <w:numPr>
        <w:ilvl w:val="2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4">
    <w:name w:val="Level 4"/>
    <w:basedOn w:val="Norml"/>
    <w:uiPriority w:val="99"/>
    <w:rsid w:val="001F2F21"/>
    <w:pPr>
      <w:numPr>
        <w:ilvl w:val="3"/>
        <w:numId w:val="2"/>
      </w:numPr>
      <w:suppressAutoHyphens w:val="0"/>
      <w:spacing w:after="140" w:line="288" w:lineRule="auto"/>
      <w:ind w:left="2721" w:hanging="680"/>
      <w:jc w:val="both"/>
    </w:pPr>
    <w:rPr>
      <w:rFonts w:ascii="Arial" w:hAnsi="Arial" w:cs="Arial"/>
      <w:kern w:val="20"/>
      <w:lang w:eastAsia="en-US"/>
    </w:rPr>
  </w:style>
  <w:style w:type="paragraph" w:customStyle="1" w:styleId="Level5">
    <w:name w:val="Level 5"/>
    <w:basedOn w:val="Norml"/>
    <w:uiPriority w:val="99"/>
    <w:rsid w:val="001F2F21"/>
    <w:pPr>
      <w:numPr>
        <w:ilvl w:val="4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6">
    <w:name w:val="Level 6"/>
    <w:basedOn w:val="Norml"/>
    <w:uiPriority w:val="99"/>
    <w:rsid w:val="001F2F21"/>
    <w:pPr>
      <w:numPr>
        <w:ilvl w:val="5"/>
        <w:numId w:val="2"/>
      </w:numPr>
      <w:suppressAutoHyphens w:val="0"/>
      <w:spacing w:after="140" w:line="288" w:lineRule="auto"/>
      <w:jc w:val="both"/>
    </w:pPr>
    <w:rPr>
      <w:rFonts w:ascii="Arial" w:hAnsi="Arial" w:cs="Arial"/>
      <w:kern w:val="20"/>
      <w:lang w:eastAsia="en-US"/>
    </w:rPr>
  </w:style>
  <w:style w:type="paragraph" w:customStyle="1" w:styleId="Level7">
    <w:name w:val="Level 7"/>
    <w:basedOn w:val="Norml"/>
    <w:uiPriority w:val="99"/>
    <w:rsid w:val="001F2F21"/>
    <w:pPr>
      <w:numPr>
        <w:ilvl w:val="6"/>
        <w:numId w:val="2"/>
      </w:numPr>
      <w:suppressAutoHyphens w:val="0"/>
      <w:spacing w:after="140" w:line="288" w:lineRule="auto"/>
      <w:jc w:val="both"/>
      <w:outlineLvl w:val="6"/>
    </w:pPr>
    <w:rPr>
      <w:rFonts w:ascii="Arial" w:hAnsi="Arial" w:cs="Arial"/>
      <w:kern w:val="20"/>
      <w:lang w:eastAsia="en-US"/>
    </w:rPr>
  </w:style>
  <w:style w:type="paragraph" w:customStyle="1" w:styleId="Level8">
    <w:name w:val="Level 8"/>
    <w:basedOn w:val="Norml"/>
    <w:uiPriority w:val="99"/>
    <w:rsid w:val="001F2F21"/>
    <w:pPr>
      <w:numPr>
        <w:ilvl w:val="7"/>
        <w:numId w:val="2"/>
      </w:numPr>
      <w:suppressAutoHyphens w:val="0"/>
      <w:spacing w:after="140" w:line="288" w:lineRule="auto"/>
      <w:jc w:val="both"/>
      <w:outlineLvl w:val="7"/>
    </w:pPr>
    <w:rPr>
      <w:rFonts w:ascii="Arial" w:hAnsi="Arial" w:cs="Arial"/>
      <w:kern w:val="20"/>
      <w:lang w:eastAsia="en-US"/>
    </w:rPr>
  </w:style>
  <w:style w:type="paragraph" w:customStyle="1" w:styleId="Level9">
    <w:name w:val="Level 9"/>
    <w:basedOn w:val="Norml"/>
    <w:uiPriority w:val="99"/>
    <w:rsid w:val="001F2F21"/>
    <w:pPr>
      <w:numPr>
        <w:ilvl w:val="8"/>
        <w:numId w:val="2"/>
      </w:numPr>
      <w:suppressAutoHyphens w:val="0"/>
      <w:spacing w:after="140" w:line="288" w:lineRule="auto"/>
      <w:jc w:val="both"/>
      <w:outlineLvl w:val="8"/>
    </w:pPr>
    <w:rPr>
      <w:rFonts w:ascii="Arial" w:hAnsi="Arial" w:cs="Arial"/>
      <w:kern w:val="20"/>
      <w:lang w:eastAsia="en-US"/>
    </w:rPr>
  </w:style>
  <w:style w:type="character" w:styleId="Hiperhivatkozs">
    <w:name w:val="Hyperlink"/>
    <w:basedOn w:val="Bekezdsalapbettpusa"/>
    <w:uiPriority w:val="99"/>
    <w:rsid w:val="001F2F21"/>
    <w:rPr>
      <w:color w:val="0000FF"/>
      <w:u w:val="single"/>
    </w:rPr>
  </w:style>
  <w:style w:type="paragraph" w:customStyle="1" w:styleId="Szvegblokk1">
    <w:name w:val="Szövegblokk1"/>
    <w:basedOn w:val="Norml"/>
    <w:uiPriority w:val="99"/>
    <w:rsid w:val="001F2F21"/>
    <w:pPr>
      <w:tabs>
        <w:tab w:val="left" w:pos="567"/>
      </w:tabs>
      <w:ind w:left="567" w:right="98"/>
      <w:jc w:val="both"/>
    </w:pPr>
    <w:rPr>
      <w:rFonts w:ascii="Garamond" w:hAnsi="Garamond" w:cs="Garamond"/>
      <w:sz w:val="24"/>
      <w:szCs w:val="24"/>
    </w:rPr>
  </w:style>
  <w:style w:type="paragraph" w:styleId="Listafolytatsa2">
    <w:name w:val="List Continue 2"/>
    <w:basedOn w:val="Norml"/>
    <w:uiPriority w:val="99"/>
    <w:rsid w:val="001F2F21"/>
    <w:pPr>
      <w:spacing w:after="120"/>
      <w:ind w:left="566"/>
    </w:pPr>
  </w:style>
  <w:style w:type="paragraph" w:customStyle="1" w:styleId="Szvegtrzs31">
    <w:name w:val="Szövegtörzs 31"/>
    <w:basedOn w:val="Norml"/>
    <w:uiPriority w:val="99"/>
    <w:rsid w:val="001F2F21"/>
    <w:pPr>
      <w:jc w:val="both"/>
    </w:pPr>
    <w:rPr>
      <w:sz w:val="24"/>
      <w:szCs w:val="24"/>
      <w:lang w:val="en-GB"/>
    </w:rPr>
  </w:style>
  <w:style w:type="paragraph" w:styleId="Lista4">
    <w:name w:val="List 4"/>
    <w:basedOn w:val="Norml"/>
    <w:uiPriority w:val="99"/>
    <w:rsid w:val="001F2F21"/>
    <w:pPr>
      <w:ind w:left="1132" w:hanging="283"/>
    </w:pPr>
  </w:style>
  <w:style w:type="paragraph" w:styleId="Lista">
    <w:name w:val="List"/>
    <w:basedOn w:val="Norml"/>
    <w:uiPriority w:val="99"/>
    <w:semiHidden/>
    <w:rsid w:val="001F2F21"/>
    <w:pPr>
      <w:ind w:left="283" w:hanging="283"/>
    </w:pPr>
  </w:style>
  <w:style w:type="paragraph" w:customStyle="1" w:styleId="Felsorols21">
    <w:name w:val="Felsorolás 21"/>
    <w:basedOn w:val="Norml"/>
    <w:uiPriority w:val="99"/>
    <w:rsid w:val="001F2F21"/>
    <w:pPr>
      <w:jc w:val="both"/>
    </w:pPr>
    <w:rPr>
      <w:rFonts w:ascii="Garamond" w:hAnsi="Garamond" w:cs="Garamond"/>
      <w:color w:val="000000"/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semiHidden/>
    <w:rsid w:val="001F2F2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1F2F21"/>
    <w:rPr>
      <w:rFonts w:ascii="Times New Roman" w:hAnsi="Times New Roman" w:cs="Times New Roman"/>
      <w:sz w:val="20"/>
      <w:szCs w:val="20"/>
      <w:lang w:eastAsia="zh-CN"/>
    </w:rPr>
  </w:style>
  <w:style w:type="paragraph" w:styleId="Listaszerbekezds">
    <w:name w:val="List Paragraph"/>
    <w:basedOn w:val="Norml"/>
    <w:uiPriority w:val="99"/>
    <w:qFormat/>
    <w:rsid w:val="0038304F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rsid w:val="00257B3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257B30"/>
    <w:rPr>
      <w:rFonts w:ascii="Segoe UI" w:hAnsi="Segoe UI" w:cs="Segoe UI"/>
      <w:sz w:val="18"/>
      <w:szCs w:val="18"/>
      <w:lang w:eastAsia="zh-CN"/>
    </w:rPr>
  </w:style>
  <w:style w:type="character" w:styleId="Jegyzethivatkozs">
    <w:name w:val="annotation reference"/>
    <w:basedOn w:val="Bekezdsalapbettpusa"/>
    <w:uiPriority w:val="99"/>
    <w:semiHidden/>
    <w:rsid w:val="0040008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400089"/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00089"/>
    <w:rPr>
      <w:rFonts w:ascii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40008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00089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Szvegtrzs2">
    <w:name w:val="Body Text 2"/>
    <w:basedOn w:val="Norml"/>
    <w:link w:val="Szvegtrzs2Char"/>
    <w:uiPriority w:val="99"/>
    <w:rsid w:val="00173773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locked/>
    <w:rsid w:val="00173773"/>
    <w:rPr>
      <w:rFonts w:ascii="Times New Roman" w:hAnsi="Times New Roman" w:cs="Times New Roman"/>
      <w:sz w:val="20"/>
      <w:szCs w:val="20"/>
      <w:lang w:eastAsia="zh-CN"/>
    </w:rPr>
  </w:style>
  <w:style w:type="paragraph" w:styleId="Szvegblokk">
    <w:name w:val="Block Text"/>
    <w:basedOn w:val="Norml"/>
    <w:uiPriority w:val="99"/>
    <w:rsid w:val="00173773"/>
    <w:pPr>
      <w:tabs>
        <w:tab w:val="left" w:pos="567"/>
      </w:tabs>
      <w:suppressAutoHyphens w:val="0"/>
      <w:ind w:left="567" w:right="98"/>
      <w:jc w:val="both"/>
    </w:pPr>
    <w:rPr>
      <w:rFonts w:ascii="Garamond" w:eastAsia="Calibri" w:hAnsi="Garamond" w:cs="Garamond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D75FC9"/>
    <w:pPr>
      <w:suppressAutoHyphens w:val="0"/>
      <w:spacing w:before="100" w:beforeAutospacing="1" w:after="100" w:afterAutospacing="1"/>
    </w:pPr>
    <w:rPr>
      <w:sz w:val="24"/>
      <w:szCs w:val="24"/>
      <w:lang w:eastAsia="hu-HU"/>
    </w:rPr>
  </w:style>
  <w:style w:type="paragraph" w:customStyle="1" w:styleId="Standard">
    <w:name w:val="Standard"/>
    <w:uiPriority w:val="99"/>
    <w:rsid w:val="00EC0D37"/>
    <w:pPr>
      <w:suppressAutoHyphens/>
      <w:autoSpaceDN w:val="0"/>
      <w:spacing w:after="200" w:line="276" w:lineRule="auto"/>
      <w:textAlignment w:val="baseline"/>
    </w:pPr>
    <w:rPr>
      <w:rFonts w:eastAsia="Times New Roman" w:cs="Calibri"/>
      <w:kern w:val="3"/>
      <w:lang w:eastAsia="en-US"/>
    </w:rPr>
  </w:style>
  <w:style w:type="paragraph" w:styleId="Vltozat">
    <w:name w:val="Revision"/>
    <w:hidden/>
    <w:uiPriority w:val="99"/>
    <w:semiHidden/>
    <w:rsid w:val="00006BC5"/>
    <w:rPr>
      <w:rFonts w:ascii="Times New Roman" w:eastAsia="Times New Roman" w:hAnsi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rsid w:val="00BA5E4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811466"/>
    <w:rPr>
      <w:rFonts w:ascii="Times New Roman" w:hAnsi="Times New Roman" w:cs="Times New Roman"/>
      <w:sz w:val="20"/>
      <w:szCs w:val="20"/>
      <w:lang w:eastAsia="zh-CN"/>
    </w:rPr>
  </w:style>
  <w:style w:type="character" w:styleId="Oldalszm">
    <w:name w:val="page number"/>
    <w:basedOn w:val="Bekezdsalapbettpusa"/>
    <w:uiPriority w:val="99"/>
    <w:rsid w:val="00BA5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CFB5-5D17-4F97-ACC0-B827F746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913</Words>
  <Characters>7363</Characters>
  <Application>Microsoft Office Word</Application>
  <DocSecurity>4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TÁMOGATÁSI SZERZŐDÉS</vt:lpstr>
    </vt:vector>
  </TitlesOfParts>
  <Company>KD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TÁMOGATÁSI SZERZŐDÉS</dc:title>
  <dc:subject/>
  <dc:creator>Orsolya</dc:creator>
  <cp:keywords/>
  <dc:description/>
  <cp:lastModifiedBy>Forgács Andrea</cp:lastModifiedBy>
  <cp:revision>2</cp:revision>
  <cp:lastPrinted>2017-05-19T07:54:00Z</cp:lastPrinted>
  <dcterms:created xsi:type="dcterms:W3CDTF">2020-10-22T08:40:00Z</dcterms:created>
  <dcterms:modified xsi:type="dcterms:W3CDTF">2020-10-22T08:40:00Z</dcterms:modified>
</cp:coreProperties>
</file>